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1380"/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655"/>
      </w:tblGrid>
      <w:tr w:rsidR="002D2EBF" w:rsidRPr="003476A4" w14:paraId="69C380A0" w14:textId="77777777" w:rsidTr="00642820">
        <w:trPr>
          <w:trHeight w:val="1402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4E951C59" w14:textId="77777777" w:rsidR="002D2EBF" w:rsidRDefault="00F70FA3" w:rsidP="00642820">
            <w:pPr>
              <w:pStyle w:val="Akapitzlist"/>
              <w:ind w:left="720"/>
              <w:jc w:val="center"/>
              <w:rPr>
                <w:rFonts w:ascii="Montserrat Black" w:hAnsi="Montserrat Black"/>
                <w:sz w:val="32"/>
                <w:szCs w:val="32"/>
              </w:rPr>
            </w:pPr>
            <w:bookmarkStart w:id="0" w:name="_Hlk49935063"/>
            <w:r>
              <w:rPr>
                <w:rFonts w:ascii="Montserrat Black" w:hAnsi="Montserrat Black"/>
                <w:sz w:val="32"/>
                <w:szCs w:val="32"/>
              </w:rPr>
              <w:t>PROJEKT  BUDOWLANY</w:t>
            </w:r>
          </w:p>
          <w:p w14:paraId="1E1D6BF6" w14:textId="5E8F7849" w:rsidR="00224E95" w:rsidRPr="00C80167" w:rsidRDefault="00224E95" w:rsidP="00642820">
            <w:pPr>
              <w:pStyle w:val="Akapitzlist"/>
              <w:ind w:left="720"/>
              <w:jc w:val="center"/>
              <w:rPr>
                <w:rFonts w:ascii="Montserrat Black" w:hAnsi="Montserrat Black"/>
                <w:sz w:val="32"/>
                <w:szCs w:val="32"/>
              </w:rPr>
            </w:pPr>
            <w:r>
              <w:rPr>
                <w:rFonts w:ascii="Montserrat Black" w:hAnsi="Montserrat Black"/>
                <w:sz w:val="32"/>
                <w:szCs w:val="32"/>
              </w:rPr>
              <w:t>Projekt techniczny</w:t>
            </w:r>
          </w:p>
        </w:tc>
      </w:tr>
      <w:tr w:rsidR="00C945C6" w:rsidRPr="006B7B27" w14:paraId="4F711805" w14:textId="77777777" w:rsidTr="00642820">
        <w:trPr>
          <w:trHeight w:val="1645"/>
        </w:trPr>
        <w:tc>
          <w:tcPr>
            <w:tcW w:w="2405" w:type="dxa"/>
            <w:shd w:val="clear" w:color="auto" w:fill="auto"/>
            <w:vAlign w:val="center"/>
          </w:tcPr>
          <w:p w14:paraId="695A4896" w14:textId="77777777" w:rsidR="00C945C6" w:rsidRPr="006A28BF" w:rsidRDefault="00C945C6" w:rsidP="00642820">
            <w:pPr>
              <w:jc w:val="left"/>
              <w:rPr>
                <w:rStyle w:val="Wyrnieniedelikatne"/>
                <w:rFonts w:ascii="Lato Light" w:hAnsi="Lato Light"/>
                <w:b w:val="0"/>
                <w:bCs/>
              </w:rPr>
            </w:pPr>
            <w:r w:rsidRPr="006A28BF">
              <w:rPr>
                <w:rStyle w:val="Wyrnieniedelikatne"/>
                <w:rFonts w:ascii="Lato Light" w:hAnsi="Lato Light"/>
                <w:bCs/>
              </w:rPr>
              <w:t>Nazwa zamierzenia budowlanego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479F9056" w14:textId="669678EF" w:rsidR="00C945C6" w:rsidRPr="006B7B27" w:rsidRDefault="003964E6" w:rsidP="00642820">
            <w:pPr>
              <w:rPr>
                <w:b/>
                <w:bCs/>
                <w:lang w:eastAsia="pl-PL" w:bidi="ar-SA"/>
              </w:rPr>
            </w:pPr>
            <w:r w:rsidRPr="0008578C">
              <w:rPr>
                <w:lang w:eastAsia="pl-PL" w:bidi="ar-SA"/>
              </w:rPr>
              <w:t>Budowa budynku świetlicy wiejskiej z instalacjami wewnętrznymi: wod.-kan., co, wentylacji, instalacją elektryczną, fotowoltaiczną</w:t>
            </w:r>
            <w:r>
              <w:rPr>
                <w:lang w:eastAsia="pl-PL" w:bidi="ar-SA"/>
              </w:rPr>
              <w:t xml:space="preserve"> oraz z </w:t>
            </w:r>
            <w:r w:rsidRPr="0008578C">
              <w:rPr>
                <w:lang w:eastAsia="pl-PL" w:bidi="ar-SA"/>
              </w:rPr>
              <w:t xml:space="preserve">ciągiem pieszo-jezdnym, dojściami, </w:t>
            </w:r>
            <w:r>
              <w:rPr>
                <w:lang w:eastAsia="pl-PL" w:bidi="ar-SA"/>
              </w:rPr>
              <w:t>miejscami postojowymi</w:t>
            </w:r>
            <w:r w:rsidRPr="0008578C">
              <w:rPr>
                <w:lang w:eastAsia="pl-PL" w:bidi="ar-SA"/>
              </w:rPr>
              <w:t>, zewnętrznymi instalacjami: wodociągową, kanalizacji sanitarnej, elektroenergetyczną</w:t>
            </w:r>
            <w:r>
              <w:rPr>
                <w:lang w:eastAsia="pl-PL" w:bidi="ar-SA"/>
              </w:rPr>
              <w:t xml:space="preserve"> i </w:t>
            </w:r>
            <w:r w:rsidRPr="0008578C">
              <w:rPr>
                <w:lang w:eastAsia="pl-PL" w:bidi="ar-SA"/>
              </w:rPr>
              <w:t xml:space="preserve">szczelnym zbiornikiem na nieczystości ciekłe na działkach nr 443/4 oraz części działek 443/3 i 201/1, </w:t>
            </w:r>
            <w:proofErr w:type="spellStart"/>
            <w:r w:rsidRPr="0008578C">
              <w:rPr>
                <w:lang w:eastAsia="pl-PL" w:bidi="ar-SA"/>
              </w:rPr>
              <w:t>obr</w:t>
            </w:r>
            <w:proofErr w:type="spellEnd"/>
            <w:r w:rsidRPr="0008578C">
              <w:rPr>
                <w:lang w:eastAsia="pl-PL" w:bidi="ar-SA"/>
              </w:rPr>
              <w:t>. Rzeplin 11.</w:t>
            </w:r>
          </w:p>
        </w:tc>
      </w:tr>
      <w:tr w:rsidR="00C945C6" w:rsidRPr="009D2795" w14:paraId="5B6FA29D" w14:textId="77777777" w:rsidTr="00642820">
        <w:trPr>
          <w:trHeight w:val="770"/>
        </w:trPr>
        <w:tc>
          <w:tcPr>
            <w:tcW w:w="2405" w:type="dxa"/>
            <w:shd w:val="clear" w:color="auto" w:fill="auto"/>
            <w:vAlign w:val="center"/>
          </w:tcPr>
          <w:p w14:paraId="40B35D6B" w14:textId="77777777" w:rsidR="00C945C6" w:rsidRPr="006A28BF" w:rsidRDefault="00C945C6" w:rsidP="00642820">
            <w:pPr>
              <w:jc w:val="left"/>
              <w:rPr>
                <w:rStyle w:val="Wyrnieniedelikatne"/>
                <w:rFonts w:ascii="Lato Light" w:hAnsi="Lato Light"/>
                <w:b w:val="0"/>
                <w:bCs/>
              </w:rPr>
            </w:pPr>
            <w:r w:rsidRPr="006A28BF">
              <w:rPr>
                <w:rStyle w:val="Wyrnieniedelikatne"/>
                <w:rFonts w:ascii="Lato Light" w:hAnsi="Lato Light"/>
                <w:bCs/>
              </w:rPr>
              <w:t>Adres i kategoria obiektu budowlanego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6CC3C519" w14:textId="77777777" w:rsidR="00C945C6" w:rsidRDefault="00C945C6" w:rsidP="00642820">
            <w:pPr>
              <w:jc w:val="left"/>
              <w:rPr>
                <w:lang w:eastAsia="pl-PL" w:bidi="ar-SA"/>
              </w:rPr>
            </w:pPr>
            <w:r>
              <w:rPr>
                <w:lang w:eastAsia="pl-PL" w:bidi="ar-SA"/>
              </w:rPr>
              <w:t xml:space="preserve">32-046 Rzeplin,  </w:t>
            </w:r>
            <w:r>
              <w:rPr>
                <w:lang w:eastAsia="pl-PL" w:bidi="ar-SA"/>
              </w:rPr>
              <w:br/>
              <w:t>budynek świetlicy - kategoria IX</w:t>
            </w:r>
            <w:r>
              <w:rPr>
                <w:lang w:eastAsia="pl-PL" w:bidi="ar-SA"/>
              </w:rPr>
              <w:br/>
            </w:r>
            <w:r w:rsidRPr="00923C3F">
              <w:rPr>
                <w:lang w:eastAsia="pl-PL" w:bidi="ar-SA"/>
              </w:rPr>
              <w:t xml:space="preserve">szczelny zbiornik na nieczystości ciekłe – kategoria </w:t>
            </w:r>
            <w:r>
              <w:rPr>
                <w:lang w:eastAsia="pl-PL" w:bidi="ar-SA"/>
              </w:rPr>
              <w:t>VIII</w:t>
            </w:r>
          </w:p>
          <w:p w14:paraId="3C13B766" w14:textId="2D6D3A08" w:rsidR="00C945C6" w:rsidRPr="009D2795" w:rsidRDefault="00C945C6" w:rsidP="00642820">
            <w:pPr>
              <w:jc w:val="left"/>
              <w:rPr>
                <w:lang w:eastAsia="pl-PL" w:bidi="ar-SA"/>
              </w:rPr>
            </w:pPr>
            <w:r>
              <w:rPr>
                <w:lang w:eastAsia="pl-PL" w:bidi="ar-SA"/>
              </w:rPr>
              <w:t>Miejsca postojowe i ciąg pieszo-jezdny - kategoria XXII</w:t>
            </w:r>
          </w:p>
        </w:tc>
      </w:tr>
      <w:tr w:rsidR="005E64A0" w:rsidRPr="00362502" w14:paraId="023CF5DA" w14:textId="77777777" w:rsidTr="00642820">
        <w:trPr>
          <w:trHeight w:val="419"/>
        </w:trPr>
        <w:tc>
          <w:tcPr>
            <w:tcW w:w="2405" w:type="dxa"/>
            <w:shd w:val="clear" w:color="auto" w:fill="auto"/>
            <w:vAlign w:val="center"/>
          </w:tcPr>
          <w:p w14:paraId="64BE43B7" w14:textId="77777777" w:rsidR="005E64A0" w:rsidRPr="006A28BF" w:rsidRDefault="005E64A0" w:rsidP="00642820">
            <w:pPr>
              <w:jc w:val="left"/>
              <w:rPr>
                <w:rStyle w:val="Wyrnieniedelikatne"/>
                <w:rFonts w:ascii="Lato Light" w:hAnsi="Lato Light"/>
                <w:b w:val="0"/>
                <w:bCs/>
              </w:rPr>
            </w:pPr>
            <w:r w:rsidRPr="006A28BF">
              <w:rPr>
                <w:rStyle w:val="Wyrnieniedelikatne"/>
                <w:rFonts w:ascii="Lato Light" w:hAnsi="Lato Light"/>
                <w:bCs/>
              </w:rPr>
              <w:t>Identyfikatory działek ewidencyjnych, na których obiekt jest usytuowany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7238A5C9" w14:textId="77777777" w:rsidR="005E64A0" w:rsidRPr="00362502" w:rsidRDefault="005E64A0" w:rsidP="00642820">
            <w:pPr>
              <w:widowControl/>
              <w:tabs>
                <w:tab w:val="num" w:pos="320"/>
              </w:tabs>
              <w:suppressAutoHyphens w:val="0"/>
              <w:autoSpaceDE w:val="0"/>
              <w:autoSpaceDN w:val="0"/>
              <w:adjustRightInd w:val="0"/>
              <w:spacing w:before="120" w:after="120" w:line="300" w:lineRule="auto"/>
              <w:ind w:right="1407"/>
              <w:jc w:val="left"/>
              <w:rPr>
                <w:rFonts w:eastAsia="Times New Roman"/>
                <w:color w:val="000000"/>
                <w:kern w:val="0"/>
                <w:szCs w:val="20"/>
                <w:lang w:eastAsia="pl-PL" w:bidi="ar-SA"/>
              </w:rPr>
            </w:pPr>
            <w:r w:rsidRPr="00FB0A23">
              <w:rPr>
                <w:rFonts w:ascii="Lato Light" w:hAnsi="Lato Light"/>
                <w:lang w:eastAsia="pl-PL" w:bidi="ar-SA"/>
              </w:rPr>
              <w:t>120610_5.0011.443/4</w:t>
            </w:r>
            <w:r w:rsidRPr="00FB0A23">
              <w:rPr>
                <w:rFonts w:ascii="Lato Light" w:hAnsi="Lato Light"/>
                <w:lang w:eastAsia="pl-PL" w:bidi="ar-SA"/>
              </w:rPr>
              <w:br/>
              <w:t>120610_5.0011.443/3</w:t>
            </w:r>
            <w:r>
              <w:rPr>
                <w:lang w:eastAsia="pl-PL" w:bidi="ar-SA"/>
              </w:rPr>
              <w:br/>
            </w:r>
            <w:r w:rsidRPr="00FB0A23">
              <w:rPr>
                <w:rFonts w:ascii="Lato Light" w:hAnsi="Lato Light"/>
                <w:lang w:eastAsia="pl-PL" w:bidi="ar-SA"/>
              </w:rPr>
              <w:t>120610_5.0011.201/1</w:t>
            </w:r>
          </w:p>
        </w:tc>
      </w:tr>
      <w:tr w:rsidR="005E64A0" w:rsidRPr="00833368" w14:paraId="6E481466" w14:textId="77777777" w:rsidTr="00642820">
        <w:trPr>
          <w:trHeight w:val="992"/>
        </w:trPr>
        <w:tc>
          <w:tcPr>
            <w:tcW w:w="2405" w:type="dxa"/>
            <w:shd w:val="clear" w:color="auto" w:fill="auto"/>
            <w:vAlign w:val="center"/>
          </w:tcPr>
          <w:p w14:paraId="77B059F9" w14:textId="77777777" w:rsidR="005E64A0" w:rsidRPr="006A28BF" w:rsidRDefault="005E64A0" w:rsidP="00642820">
            <w:pPr>
              <w:rPr>
                <w:rStyle w:val="Wyrnieniedelikatne"/>
                <w:rFonts w:ascii="Lato Light" w:hAnsi="Lato Light"/>
                <w:b w:val="0"/>
                <w:bCs/>
              </w:rPr>
            </w:pPr>
            <w:r w:rsidRPr="006A28BF">
              <w:rPr>
                <w:rStyle w:val="Wyrnieniedelikatne"/>
                <w:rFonts w:ascii="Lato Light" w:hAnsi="Lato Light"/>
                <w:bCs/>
              </w:rPr>
              <w:t xml:space="preserve">Inwestor oraz </w:t>
            </w:r>
          </w:p>
          <w:p w14:paraId="4378A4FD" w14:textId="77777777" w:rsidR="005E64A0" w:rsidRPr="006A28BF" w:rsidRDefault="005E64A0" w:rsidP="00642820">
            <w:pPr>
              <w:jc w:val="left"/>
              <w:rPr>
                <w:rStyle w:val="Wyrnieniedelikatne"/>
                <w:rFonts w:ascii="Lato Light" w:hAnsi="Lato Light"/>
                <w:b w:val="0"/>
                <w:bCs/>
              </w:rPr>
            </w:pPr>
            <w:r w:rsidRPr="006A28BF">
              <w:rPr>
                <w:rStyle w:val="Wyrnieniedelikatne"/>
                <w:rFonts w:ascii="Lato Light" w:hAnsi="Lato Light"/>
                <w:bCs/>
              </w:rPr>
              <w:t>adres inwestora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065E4E50" w14:textId="77777777" w:rsidR="005E64A0" w:rsidRDefault="005E64A0" w:rsidP="00642820">
            <w:pPr>
              <w:spacing w:before="20" w:after="20"/>
              <w:jc w:val="left"/>
              <w:rPr>
                <w:lang w:eastAsia="pl-PL" w:bidi="ar-SA"/>
              </w:rPr>
            </w:pPr>
            <w:r>
              <w:rPr>
                <w:lang w:eastAsia="pl-PL" w:bidi="ar-SA"/>
              </w:rPr>
              <w:t>Gmina Skała</w:t>
            </w:r>
            <w:r>
              <w:rPr>
                <w:lang w:eastAsia="pl-PL" w:bidi="ar-SA"/>
              </w:rPr>
              <w:br/>
              <w:t>Rynek 29</w:t>
            </w:r>
            <w:r>
              <w:rPr>
                <w:lang w:eastAsia="pl-PL" w:bidi="ar-SA"/>
              </w:rPr>
              <w:br/>
              <w:t>32-043</w:t>
            </w:r>
          </w:p>
          <w:p w14:paraId="6AEF02B7" w14:textId="77777777" w:rsidR="005E64A0" w:rsidRPr="00833368" w:rsidRDefault="005E64A0" w:rsidP="00642820">
            <w:pPr>
              <w:jc w:val="left"/>
              <w:rPr>
                <w:lang w:eastAsia="pl-PL" w:bidi="ar-SA"/>
              </w:rPr>
            </w:pPr>
          </w:p>
        </w:tc>
      </w:tr>
      <w:tr w:rsidR="008D343B" w:rsidRPr="003476A4" w14:paraId="53A895F5" w14:textId="77777777" w:rsidTr="00642820">
        <w:trPr>
          <w:trHeight w:val="744"/>
        </w:trPr>
        <w:tc>
          <w:tcPr>
            <w:tcW w:w="2405" w:type="dxa"/>
            <w:shd w:val="clear" w:color="auto" w:fill="auto"/>
          </w:tcPr>
          <w:p w14:paraId="4F17E250" w14:textId="07E8CBA2" w:rsidR="008D343B" w:rsidRPr="00F23941" w:rsidRDefault="008D343B" w:rsidP="00642820">
            <w:pPr>
              <w:jc w:val="left"/>
              <w:rPr>
                <w:rStyle w:val="Wyrnieniedelikatne"/>
                <w:rFonts w:ascii="Lato Light" w:hAnsi="Lato Light"/>
                <w:szCs w:val="20"/>
              </w:rPr>
            </w:pPr>
            <w:r>
              <w:rPr>
                <w:rStyle w:val="Wyrnieniedelikatne"/>
                <w:rFonts w:ascii="Lato Light" w:hAnsi="Lato Light"/>
                <w:szCs w:val="20"/>
              </w:rPr>
              <w:br/>
            </w:r>
            <w:r>
              <w:rPr>
                <w:rStyle w:val="Wyrnieniedelikatne"/>
              </w:rPr>
              <w:br/>
            </w:r>
            <w:r>
              <w:rPr>
                <w:rStyle w:val="Wyrnieniedelikatne"/>
              </w:rPr>
              <w:br/>
            </w:r>
            <w:r w:rsidRPr="00F23941">
              <w:rPr>
                <w:rStyle w:val="Wyrnieniedelikatne"/>
                <w:rFonts w:ascii="Lato Light" w:hAnsi="Lato Light"/>
                <w:szCs w:val="20"/>
              </w:rPr>
              <w:t>Spis treści</w:t>
            </w:r>
          </w:p>
          <w:p w14:paraId="0316FC3C" w14:textId="77777777" w:rsidR="008D343B" w:rsidRPr="00F23941" w:rsidRDefault="008D343B" w:rsidP="00642820">
            <w:pPr>
              <w:jc w:val="left"/>
              <w:rPr>
                <w:rStyle w:val="Wyrnieniedelikatne"/>
                <w:rFonts w:ascii="Lato Light" w:hAnsi="Lato Light"/>
                <w:szCs w:val="20"/>
              </w:rPr>
            </w:pPr>
          </w:p>
        </w:tc>
        <w:tc>
          <w:tcPr>
            <w:tcW w:w="6655" w:type="dxa"/>
            <w:shd w:val="clear" w:color="auto" w:fill="auto"/>
            <w:vAlign w:val="center"/>
          </w:tcPr>
          <w:p w14:paraId="63106EDB" w14:textId="77777777" w:rsidR="005F6FFF" w:rsidRDefault="005F6FFF" w:rsidP="00642820">
            <w:pPr>
              <w:spacing w:before="20" w:after="20"/>
              <w:ind w:left="278" w:right="1407"/>
              <w:rPr>
                <w:rFonts w:ascii="Lato Light" w:hAnsi="Lato Light" w:cs="Calibri Light"/>
                <w:szCs w:val="20"/>
              </w:rPr>
            </w:pPr>
          </w:p>
          <w:p w14:paraId="197046B2" w14:textId="5DA376C6" w:rsidR="00F70FA3" w:rsidRDefault="00B4448D" w:rsidP="00642820">
            <w:pPr>
              <w:numPr>
                <w:ilvl w:val="0"/>
                <w:numId w:val="34"/>
              </w:numPr>
              <w:tabs>
                <w:tab w:val="clear" w:pos="280"/>
              </w:tabs>
              <w:spacing w:before="20" w:after="20"/>
              <w:ind w:left="278" w:right="1407" w:hanging="299"/>
              <w:rPr>
                <w:rFonts w:ascii="Lato Light" w:hAnsi="Lato Light" w:cs="Calibri Light"/>
                <w:szCs w:val="20"/>
              </w:rPr>
            </w:pPr>
            <w:r>
              <w:rPr>
                <w:rFonts w:ascii="Lato Light" w:hAnsi="Lato Light" w:cs="Calibri Light"/>
                <w:szCs w:val="20"/>
              </w:rPr>
              <w:t xml:space="preserve">Projekt techniczny – </w:t>
            </w:r>
            <w:r w:rsidR="005F6FFF">
              <w:rPr>
                <w:rFonts w:ascii="Lato Light" w:hAnsi="Lato Light" w:cs="Calibri Light"/>
                <w:szCs w:val="20"/>
              </w:rPr>
              <w:t>konstrukcja</w:t>
            </w:r>
          </w:p>
          <w:p w14:paraId="23B40CDE" w14:textId="02863A7D" w:rsidR="00B4448D" w:rsidRDefault="00B4448D" w:rsidP="00642820">
            <w:pPr>
              <w:numPr>
                <w:ilvl w:val="0"/>
                <w:numId w:val="34"/>
              </w:numPr>
              <w:tabs>
                <w:tab w:val="clear" w:pos="280"/>
              </w:tabs>
              <w:spacing w:before="20" w:after="20"/>
              <w:ind w:left="278" w:right="1407" w:hanging="299"/>
              <w:rPr>
                <w:rFonts w:ascii="Lato Light" w:hAnsi="Lato Light" w:cs="Calibri Light"/>
                <w:szCs w:val="20"/>
              </w:rPr>
            </w:pPr>
            <w:r>
              <w:rPr>
                <w:rFonts w:ascii="Lato Light" w:hAnsi="Lato Light" w:cs="Calibri Light"/>
                <w:szCs w:val="20"/>
              </w:rPr>
              <w:t xml:space="preserve">Projekt techniczny </w:t>
            </w:r>
            <w:r w:rsidR="005F6FFF">
              <w:rPr>
                <w:rFonts w:ascii="Lato Light" w:hAnsi="Lato Light" w:cs="Calibri Light"/>
                <w:szCs w:val="20"/>
              </w:rPr>
              <w:t>–</w:t>
            </w:r>
            <w:r>
              <w:rPr>
                <w:rFonts w:ascii="Lato Light" w:hAnsi="Lato Light" w:cs="Calibri Light"/>
                <w:szCs w:val="20"/>
              </w:rPr>
              <w:t xml:space="preserve"> </w:t>
            </w:r>
            <w:r w:rsidR="005F6FFF">
              <w:rPr>
                <w:rFonts w:ascii="Lato Light" w:hAnsi="Lato Light" w:cs="Calibri Light"/>
                <w:szCs w:val="20"/>
              </w:rPr>
              <w:t>instalacje sanitarne</w:t>
            </w:r>
          </w:p>
          <w:p w14:paraId="7C1A5F81" w14:textId="436D8E8C" w:rsidR="005F6FFF" w:rsidRDefault="005F6FFF" w:rsidP="00642820">
            <w:pPr>
              <w:numPr>
                <w:ilvl w:val="0"/>
                <w:numId w:val="34"/>
              </w:numPr>
              <w:tabs>
                <w:tab w:val="clear" w:pos="280"/>
              </w:tabs>
              <w:spacing w:before="20" w:after="20"/>
              <w:ind w:left="278" w:right="1407" w:hanging="299"/>
              <w:rPr>
                <w:rFonts w:ascii="Lato Light" w:hAnsi="Lato Light" w:cs="Calibri Light"/>
                <w:szCs w:val="20"/>
              </w:rPr>
            </w:pPr>
            <w:r>
              <w:rPr>
                <w:rFonts w:ascii="Lato Light" w:hAnsi="Lato Light" w:cs="Calibri Light"/>
                <w:szCs w:val="20"/>
              </w:rPr>
              <w:t>Projekt techniczny – instalacje elektryczne</w:t>
            </w:r>
          </w:p>
          <w:p w14:paraId="52054ABD" w14:textId="77777777" w:rsidR="005F6FFF" w:rsidRDefault="005F6FFF" w:rsidP="00642820">
            <w:pPr>
              <w:numPr>
                <w:ilvl w:val="0"/>
                <w:numId w:val="34"/>
              </w:numPr>
              <w:tabs>
                <w:tab w:val="clear" w:pos="280"/>
              </w:tabs>
              <w:spacing w:before="20" w:after="20"/>
              <w:ind w:left="278" w:right="1407" w:hanging="299"/>
              <w:rPr>
                <w:rFonts w:ascii="Lato Light" w:hAnsi="Lato Light" w:cs="Calibri Light"/>
                <w:szCs w:val="20"/>
              </w:rPr>
            </w:pPr>
            <w:r>
              <w:rPr>
                <w:rFonts w:ascii="Lato Light" w:hAnsi="Lato Light" w:cs="Calibri Light"/>
                <w:szCs w:val="20"/>
              </w:rPr>
              <w:t>Opinia geotechniczna i dokumentacja badań podłoża gruntowego</w:t>
            </w:r>
          </w:p>
          <w:p w14:paraId="3F4B97A4" w14:textId="77777777" w:rsidR="005F6FFF" w:rsidRDefault="005F6FFF" w:rsidP="00642820">
            <w:pPr>
              <w:spacing w:before="20" w:after="20"/>
              <w:ind w:left="278" w:right="1407"/>
              <w:rPr>
                <w:rFonts w:ascii="Lato Light" w:hAnsi="Lato Light" w:cs="Calibri Light"/>
                <w:szCs w:val="20"/>
              </w:rPr>
            </w:pPr>
          </w:p>
          <w:p w14:paraId="14747B3D" w14:textId="171424D7" w:rsidR="008D343B" w:rsidRPr="00BB2AC5" w:rsidRDefault="008D343B" w:rsidP="00642820">
            <w:pPr>
              <w:spacing w:before="20" w:after="20"/>
              <w:ind w:left="-21" w:right="1407"/>
              <w:rPr>
                <w:rFonts w:ascii="Lato Light" w:hAnsi="Lato Light" w:cs="Calibri Light"/>
                <w:szCs w:val="20"/>
              </w:rPr>
            </w:pPr>
          </w:p>
        </w:tc>
      </w:tr>
    </w:tbl>
    <w:bookmarkEnd w:id="0"/>
    <w:p w14:paraId="3354C5C7" w14:textId="76762DC9" w:rsidR="00346BCF" w:rsidRPr="00534ED1" w:rsidRDefault="00170598" w:rsidP="00363038">
      <w:pPr>
        <w:ind w:right="612"/>
        <w:rPr>
          <w:rFonts w:ascii="Lato Light" w:hAnsi="Lato Light" w:cs="Arial"/>
          <w:i/>
          <w:szCs w:val="20"/>
        </w:rPr>
      </w:pPr>
      <w:r w:rsidRPr="00F23941">
        <w:rPr>
          <w:rFonts w:ascii="Lato Light" w:hAnsi="Lato Light" w:cs="Arial"/>
          <w:i/>
          <w:szCs w:val="20"/>
        </w:rPr>
        <w:tab/>
      </w:r>
      <w:r w:rsidRPr="00F23941">
        <w:rPr>
          <w:rFonts w:ascii="Lato Light" w:hAnsi="Lato Light" w:cs="Arial"/>
          <w:i/>
          <w:szCs w:val="20"/>
        </w:rPr>
        <w:tab/>
      </w:r>
    </w:p>
    <w:sectPr w:rsidR="00346BCF" w:rsidRPr="00534ED1" w:rsidSect="0091294E">
      <w:footerReference w:type="default" r:id="rId8"/>
      <w:pgSz w:w="11906" w:h="16838"/>
      <w:pgMar w:top="1418" w:right="1418" w:bottom="1418" w:left="1418" w:header="708" w:footer="113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53CC9" w14:textId="77777777" w:rsidR="009348B8" w:rsidRDefault="009348B8">
      <w:r>
        <w:separator/>
      </w:r>
    </w:p>
  </w:endnote>
  <w:endnote w:type="continuationSeparator" w:id="0">
    <w:p w14:paraId="1531CC03" w14:textId="77777777" w:rsidR="009348B8" w:rsidRDefault="00934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IDFont+F1"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Black">
    <w:panose1 w:val="020B0A02040204020203"/>
    <w:charset w:val="EE"/>
    <w:family w:val="swiss"/>
    <w:pitch w:val="variable"/>
    <w:sig w:usb0="E00002FF" w:usb1="4000E47F" w:usb2="00000021" w:usb3="00000000" w:csb0="0000019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2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 Light">
    <w:panose1 w:val="020F0302020204030203"/>
    <w:charset w:val="EE"/>
    <w:family w:val="swiss"/>
    <w:pitch w:val="variable"/>
    <w:sig w:usb0="A00000AF" w:usb1="5000604B" w:usb2="00000000" w:usb3="00000000" w:csb0="00000093" w:csb1="00000000"/>
  </w:font>
  <w:font w:name="Montserrat Black">
    <w:panose1 w:val="00000A00000000000000"/>
    <w:charset w:val="EE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132BE" w14:textId="2BA4F5D8" w:rsidR="00F23941" w:rsidRPr="00F23941" w:rsidRDefault="00F23941" w:rsidP="005F6FFF">
    <w:pPr>
      <w:pStyle w:val="Stopka"/>
      <w:jc w:val="center"/>
      <w:rPr>
        <w:rFonts w:ascii="Lato Light" w:hAnsi="Lato Light"/>
      </w:rPr>
    </w:pPr>
  </w:p>
  <w:p w14:paraId="408511E7" w14:textId="77777777" w:rsidR="00C76DBF" w:rsidRDefault="00C76DB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4B7F2" w14:textId="77777777" w:rsidR="009348B8" w:rsidRDefault="009348B8">
      <w:r>
        <w:separator/>
      </w:r>
    </w:p>
  </w:footnote>
  <w:footnote w:type="continuationSeparator" w:id="0">
    <w:p w14:paraId="4452C912" w14:textId="77777777" w:rsidR="009348B8" w:rsidRDefault="00934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80"/>
        </w:tabs>
        <w:ind w:left="28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424"/>
        </w:tabs>
        <w:ind w:left="424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-152"/>
        </w:tabs>
        <w:ind w:left="568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-152"/>
        </w:tabs>
        <w:ind w:left="712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-152"/>
        </w:tabs>
        <w:ind w:left="856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-152"/>
        </w:tabs>
        <w:ind w:left="1000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-152"/>
        </w:tabs>
        <w:ind w:left="1144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-152"/>
        </w:tabs>
        <w:ind w:left="1288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-152"/>
        </w:tabs>
        <w:ind w:left="1432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eastAsia="Microsoft YaHei" w:hAnsi="Wingdings" w:cs="OpenSymbol"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Symbol" w:eastAsia="CIDFont+F1" w:hAnsi="Symbol" w:cs="OpenSymbol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Symbol" w:eastAsia="CIDFont+F1" w:hAnsi="Symbol" w:cs="OpenSymbol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eastAsia="CIDFont+F1" w:hAnsi="Symbol" w:cs="OpenSymbol"/>
        <w:b w:val="0"/>
        <w:bCs w:val="0"/>
        <w:sz w:val="22"/>
        <w:szCs w:val="22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ascii="Symbol" w:eastAsia="CIDFont+F1" w:hAnsi="Symbol" w:cs="OpenSymbol"/>
        <w:b w:val="0"/>
        <w:bCs w:val="0"/>
        <w:sz w:val="22"/>
        <w:szCs w:val="22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ascii="Symbol" w:eastAsia="CIDFont+F1" w:hAnsi="Symbol" w:cs="OpenSymbol"/>
        <w:b w:val="0"/>
        <w:bCs w:val="0"/>
        <w:sz w:val="22"/>
        <w:szCs w:val="22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ascii="Symbol" w:eastAsia="CIDFont+F1" w:hAnsi="Symbol" w:cs="OpenSymbol"/>
        <w:b w:val="0"/>
        <w:bCs w:val="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ascii="Symbol" w:eastAsia="CIDFont+F1" w:hAnsi="Symbol" w:cs="OpenSymbol"/>
        <w:b w:val="0"/>
        <w:bCs w:val="0"/>
        <w:sz w:val="22"/>
        <w:szCs w:val="22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ascii="Symbol" w:eastAsia="CIDFont+F1" w:hAnsi="Symbol" w:cs="OpenSymbol"/>
        <w:b w:val="0"/>
        <w:bCs w:val="0"/>
        <w:sz w:val="22"/>
        <w:szCs w:val="22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caps w:val="0"/>
        <w:smallCaps w:val="0"/>
        <w:spacing w:val="0"/>
        <w:kern w:val="1"/>
        <w:sz w:val="20"/>
        <w:szCs w:val="22"/>
        <w:lang w:val="pl-PL" w:eastAsia="hi-IN" w:bidi="hi-IN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aps w:val="0"/>
        <w:smallCaps w:val="0"/>
        <w:spacing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aps w:val="0"/>
        <w:smallCaps w:val="0"/>
        <w:spacing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aps w:val="0"/>
        <w:smallCaps w:val="0"/>
        <w:spacing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aps w:val="0"/>
        <w:smallCaps w:val="0"/>
        <w:spacing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aps w:val="0"/>
        <w:smallCaps w:val="0"/>
        <w:spacing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aps w:val="0"/>
        <w:smallCaps w:val="0"/>
        <w:spacing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aps w:val="0"/>
        <w:smallCaps w:val="0"/>
        <w:spacing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aps w:val="0"/>
        <w:smallCaps w:val="0"/>
        <w:spacing w:val="0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kern w:val="1"/>
        <w:sz w:val="22"/>
        <w:szCs w:val="22"/>
        <w:shd w:val="clear" w:color="auto" w:fill="auto"/>
        <w:lang w:val="pl-PL" w:eastAsia="hi-IN" w:bidi="hi-I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Wingdings"/>
        <w:szCs w:val="22"/>
        <w:shd w:val="clear" w:color="auto" w:fill="auto"/>
      </w:rPr>
    </w:lvl>
    <w:lvl w:ilvl="2">
      <w:start w:val="1"/>
      <w:numFmt w:val="bullet"/>
      <w:lvlText w:val="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 w:val="20"/>
        <w:szCs w:val="22"/>
        <w:shd w:val="clear" w:color="auto" w:fill="FFFF66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Cs w:val="22"/>
        <w:shd w:val="clear" w:color="auto" w:fill="FFFF00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Cs w:val="22"/>
        <w:shd w:val="clear" w:color="auto" w:fill="FFFF00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Cs w:val="22"/>
        <w:shd w:val="clear" w:color="auto" w:fill="FFFF00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Cs w:val="22"/>
        <w:shd w:val="clear" w:color="auto" w:fill="FFFF00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Cs w:val="22"/>
        <w:shd w:val="clear" w:color="auto" w:fill="FFFF00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OpenSymbol"/>
        <w:szCs w:val="22"/>
        <w:shd w:val="clear" w:color="auto" w:fill="FFFF00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22"/>
        <w:szCs w:val="22"/>
        <w:shd w:val="clear" w:color="auto" w:fill="auto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zCs w:val="22"/>
        <w:shd w:val="clear" w:color="auto" w:fill="FFFF00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zCs w:val="22"/>
        <w:shd w:val="clear" w:color="auto" w:fill="FFFF00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Cs w:val="22"/>
        <w:shd w:val="clear" w:color="auto" w:fill="FFFF00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zCs w:val="22"/>
        <w:shd w:val="clear" w:color="auto" w:fill="FFFF00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zCs w:val="22"/>
        <w:shd w:val="clear" w:color="auto" w:fill="FFFF00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zCs w:val="22"/>
        <w:shd w:val="clear" w:color="auto" w:fill="FFFF00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zCs w:val="22"/>
        <w:shd w:val="clear" w:color="auto" w:fill="FFFF00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zCs w:val="22"/>
        <w:shd w:val="clear" w:color="auto" w:fill="FFFF00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Cs w:val="22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  <w:sz w:val="22"/>
        <w:szCs w:val="22"/>
        <w:shd w:val="clear" w:color="auto" w:fill="FFFF66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sz w:val="22"/>
        <w:szCs w:val="22"/>
        <w:shd w:val="clear" w:color="auto" w:fill="FFFF66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2"/>
        <w:szCs w:val="22"/>
        <w:shd w:val="clear" w:color="auto" w:fill="FFFF66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2"/>
        <w:szCs w:val="22"/>
        <w:shd w:val="clear" w:color="auto" w:fill="FFFF66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2"/>
        <w:szCs w:val="22"/>
        <w:shd w:val="clear" w:color="auto" w:fill="FFFF66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2"/>
        <w:szCs w:val="22"/>
        <w:shd w:val="clear" w:color="auto" w:fill="FFFF66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sz w:val="22"/>
        <w:szCs w:val="22"/>
        <w:shd w:val="clear" w:color="auto" w:fill="FFFF66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2"/>
        <w:szCs w:val="22"/>
        <w:shd w:val="clear" w:color="auto" w:fill="FFFF66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Cs w:val="22"/>
        <w:shd w:val="clear" w:color="auto" w:fill="auto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zCs w:val="22"/>
        <w:shd w:val="clear" w:color="auto" w:fill="auto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zCs w:val="22"/>
        <w:shd w:val="clear" w:color="auto" w:fill="auto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Cs w:val="22"/>
        <w:shd w:val="clear" w:color="auto" w:fill="auto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zCs w:val="22"/>
        <w:shd w:val="clear" w:color="auto" w:fill="auto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zCs w:val="22"/>
        <w:shd w:val="clear" w:color="auto" w:fill="auto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zCs w:val="22"/>
        <w:shd w:val="clear" w:color="auto" w:fill="auto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zCs w:val="22"/>
        <w:shd w:val="clear" w:color="auto" w:fill="auto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zCs w:val="22"/>
        <w:shd w:val="clear" w:color="auto" w:fill="auto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kern w:val="1"/>
        <w:szCs w:val="22"/>
        <w:shd w:val="clear" w:color="auto" w:fill="auto"/>
        <w:lang w:val="pl-PL" w:eastAsia="hi-IN" w:bidi="hi-IN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  <w:kern w:val="1"/>
        <w:szCs w:val="22"/>
        <w:shd w:val="clear" w:color="auto" w:fill="auto"/>
        <w:lang w:val="pl-PL" w:eastAsia="hi-IN" w:bidi="hi-IN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kern w:val="1"/>
        <w:szCs w:val="22"/>
        <w:shd w:val="clear" w:color="auto" w:fill="auto"/>
        <w:lang w:val="pl-PL" w:eastAsia="hi-IN" w:bidi="hi-IN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kern w:val="1"/>
        <w:szCs w:val="22"/>
        <w:shd w:val="clear" w:color="auto" w:fill="auto"/>
        <w:lang w:val="pl-PL" w:eastAsia="hi-IN" w:bidi="hi-IN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kern w:val="1"/>
        <w:szCs w:val="22"/>
        <w:shd w:val="clear" w:color="auto" w:fill="auto"/>
        <w:lang w:val="pl-PL" w:eastAsia="hi-IN" w:bidi="hi-IN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kern w:val="1"/>
        <w:szCs w:val="22"/>
        <w:shd w:val="clear" w:color="auto" w:fill="auto"/>
        <w:lang w:val="pl-PL" w:eastAsia="hi-IN" w:bidi="hi-IN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kern w:val="1"/>
        <w:szCs w:val="22"/>
        <w:shd w:val="clear" w:color="auto" w:fill="auto"/>
        <w:lang w:val="pl-PL" w:eastAsia="hi-IN" w:bidi="hi-IN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kern w:val="1"/>
        <w:szCs w:val="22"/>
        <w:shd w:val="clear" w:color="auto" w:fill="auto"/>
        <w:lang w:val="pl-PL" w:eastAsia="hi-IN" w:bidi="hi-IN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kern w:val="1"/>
        <w:szCs w:val="22"/>
        <w:shd w:val="clear" w:color="auto" w:fill="auto"/>
        <w:lang w:val="pl-PL" w:eastAsia="hi-IN" w:bidi="hi-IN"/>
      </w:rPr>
    </w:lvl>
  </w:abstractNum>
  <w:abstractNum w:abstractNumId="8" w15:restartNumberingAfterBreak="0">
    <w:nsid w:val="03656059"/>
    <w:multiLevelType w:val="hybridMultilevel"/>
    <w:tmpl w:val="192E4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7C4442"/>
    <w:multiLevelType w:val="multilevel"/>
    <w:tmpl w:val="C1C65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D0411F"/>
    <w:multiLevelType w:val="hybridMultilevel"/>
    <w:tmpl w:val="F09AD0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580A2C"/>
    <w:multiLevelType w:val="hybridMultilevel"/>
    <w:tmpl w:val="BE1018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4C6BE0"/>
    <w:multiLevelType w:val="multilevel"/>
    <w:tmpl w:val="69DEE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3F07B5"/>
    <w:multiLevelType w:val="multilevel"/>
    <w:tmpl w:val="B746A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0A170DF"/>
    <w:multiLevelType w:val="hybridMultilevel"/>
    <w:tmpl w:val="B3BCC6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97228"/>
    <w:multiLevelType w:val="hybridMultilevel"/>
    <w:tmpl w:val="4C640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C3446"/>
    <w:multiLevelType w:val="multilevel"/>
    <w:tmpl w:val="30824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085BAE"/>
    <w:multiLevelType w:val="hybridMultilevel"/>
    <w:tmpl w:val="E898D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C810DD"/>
    <w:multiLevelType w:val="multilevel"/>
    <w:tmpl w:val="47389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B4E0B1A"/>
    <w:multiLevelType w:val="hybridMultilevel"/>
    <w:tmpl w:val="40C2B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06700"/>
    <w:multiLevelType w:val="hybridMultilevel"/>
    <w:tmpl w:val="A0661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EF7B55"/>
    <w:multiLevelType w:val="multilevel"/>
    <w:tmpl w:val="71869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847284C"/>
    <w:multiLevelType w:val="hybridMultilevel"/>
    <w:tmpl w:val="224C14D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D83A51"/>
    <w:multiLevelType w:val="multilevel"/>
    <w:tmpl w:val="D3D8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2A74A48"/>
    <w:multiLevelType w:val="multilevel"/>
    <w:tmpl w:val="DE3AFCA6"/>
    <w:lvl w:ilvl="0">
      <w:start w:val="1"/>
      <w:numFmt w:val="lowerLetter"/>
      <w:lvlText w:val="%1)"/>
      <w:lvlJc w:val="left"/>
      <w:pPr>
        <w:tabs>
          <w:tab w:val="num" w:pos="280"/>
        </w:tabs>
        <w:ind w:left="280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424"/>
        </w:tabs>
        <w:ind w:left="42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152"/>
        </w:tabs>
        <w:ind w:left="56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152"/>
        </w:tabs>
        <w:ind w:left="71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152"/>
        </w:tabs>
        <w:ind w:left="85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152"/>
        </w:tabs>
        <w:ind w:left="100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152"/>
        </w:tabs>
        <w:ind w:left="114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152"/>
        </w:tabs>
        <w:ind w:left="128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152"/>
        </w:tabs>
        <w:ind w:left="1432" w:hanging="1584"/>
      </w:pPr>
    </w:lvl>
  </w:abstractNum>
  <w:abstractNum w:abstractNumId="25" w15:restartNumberingAfterBreak="0">
    <w:nsid w:val="4310768F"/>
    <w:multiLevelType w:val="multilevel"/>
    <w:tmpl w:val="17965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4355F48"/>
    <w:multiLevelType w:val="multilevel"/>
    <w:tmpl w:val="19B0B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6F329E5"/>
    <w:multiLevelType w:val="hybridMultilevel"/>
    <w:tmpl w:val="D7206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FB3DF7"/>
    <w:multiLevelType w:val="multilevel"/>
    <w:tmpl w:val="BCCC517C"/>
    <w:lvl w:ilvl="0">
      <w:start w:val="1"/>
      <w:numFmt w:val="bullet"/>
      <w:lvlText w:val=""/>
      <w:lvlJc w:val="left"/>
      <w:pPr>
        <w:tabs>
          <w:tab w:val="num" w:pos="280"/>
        </w:tabs>
        <w:ind w:left="280" w:hanging="432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424"/>
        </w:tabs>
        <w:ind w:left="42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152"/>
        </w:tabs>
        <w:ind w:left="56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152"/>
        </w:tabs>
        <w:ind w:left="71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152"/>
        </w:tabs>
        <w:ind w:left="85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152"/>
        </w:tabs>
        <w:ind w:left="100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152"/>
        </w:tabs>
        <w:ind w:left="114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152"/>
        </w:tabs>
        <w:ind w:left="128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152"/>
        </w:tabs>
        <w:ind w:left="1432" w:hanging="1584"/>
      </w:pPr>
    </w:lvl>
  </w:abstractNum>
  <w:abstractNum w:abstractNumId="29" w15:restartNumberingAfterBreak="0">
    <w:nsid w:val="477A55BE"/>
    <w:multiLevelType w:val="multilevel"/>
    <w:tmpl w:val="3BE2A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8897666"/>
    <w:multiLevelType w:val="hybridMultilevel"/>
    <w:tmpl w:val="47EA2C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644AD4"/>
    <w:multiLevelType w:val="multilevel"/>
    <w:tmpl w:val="F0E66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BB06C52"/>
    <w:multiLevelType w:val="hybridMultilevel"/>
    <w:tmpl w:val="D54C67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4E0373"/>
    <w:multiLevelType w:val="multilevel"/>
    <w:tmpl w:val="042C6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40E3511"/>
    <w:multiLevelType w:val="hybridMultilevel"/>
    <w:tmpl w:val="74C64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CA4801"/>
    <w:multiLevelType w:val="multilevel"/>
    <w:tmpl w:val="074069C8"/>
    <w:lvl w:ilvl="0">
      <w:start w:val="1"/>
      <w:numFmt w:val="decimal"/>
      <w:lvlText w:val="%1."/>
      <w:lvlJc w:val="left"/>
      <w:pPr>
        <w:tabs>
          <w:tab w:val="num" w:pos="280"/>
        </w:tabs>
        <w:ind w:left="28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424"/>
        </w:tabs>
        <w:ind w:left="42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152"/>
        </w:tabs>
        <w:ind w:left="56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152"/>
        </w:tabs>
        <w:ind w:left="71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152"/>
        </w:tabs>
        <w:ind w:left="85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152"/>
        </w:tabs>
        <w:ind w:left="100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152"/>
        </w:tabs>
        <w:ind w:left="114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152"/>
        </w:tabs>
        <w:ind w:left="128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152"/>
        </w:tabs>
        <w:ind w:left="1432" w:hanging="1584"/>
      </w:pPr>
    </w:lvl>
  </w:abstractNum>
  <w:abstractNum w:abstractNumId="36" w15:restartNumberingAfterBreak="0">
    <w:nsid w:val="719E7D09"/>
    <w:multiLevelType w:val="hybridMultilevel"/>
    <w:tmpl w:val="4F7473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E74959"/>
    <w:multiLevelType w:val="hybridMultilevel"/>
    <w:tmpl w:val="5C522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B94528"/>
    <w:multiLevelType w:val="multilevel"/>
    <w:tmpl w:val="9A4C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DDC47CD"/>
    <w:multiLevelType w:val="hybridMultilevel"/>
    <w:tmpl w:val="14D6D622"/>
    <w:lvl w:ilvl="0" w:tplc="F8F2F6FE">
      <w:start w:val="1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8" w:hanging="360"/>
      </w:pPr>
    </w:lvl>
    <w:lvl w:ilvl="2" w:tplc="0415001B" w:tentative="1">
      <w:start w:val="1"/>
      <w:numFmt w:val="lowerRoman"/>
      <w:lvlText w:val="%3."/>
      <w:lvlJc w:val="right"/>
      <w:pPr>
        <w:ind w:left="1978" w:hanging="180"/>
      </w:pPr>
    </w:lvl>
    <w:lvl w:ilvl="3" w:tplc="0415000F" w:tentative="1">
      <w:start w:val="1"/>
      <w:numFmt w:val="decimal"/>
      <w:lvlText w:val="%4."/>
      <w:lvlJc w:val="left"/>
      <w:pPr>
        <w:ind w:left="2698" w:hanging="360"/>
      </w:pPr>
    </w:lvl>
    <w:lvl w:ilvl="4" w:tplc="04150019" w:tentative="1">
      <w:start w:val="1"/>
      <w:numFmt w:val="lowerLetter"/>
      <w:lvlText w:val="%5."/>
      <w:lvlJc w:val="left"/>
      <w:pPr>
        <w:ind w:left="3418" w:hanging="360"/>
      </w:pPr>
    </w:lvl>
    <w:lvl w:ilvl="5" w:tplc="0415001B" w:tentative="1">
      <w:start w:val="1"/>
      <w:numFmt w:val="lowerRoman"/>
      <w:lvlText w:val="%6."/>
      <w:lvlJc w:val="right"/>
      <w:pPr>
        <w:ind w:left="4138" w:hanging="180"/>
      </w:pPr>
    </w:lvl>
    <w:lvl w:ilvl="6" w:tplc="0415000F" w:tentative="1">
      <w:start w:val="1"/>
      <w:numFmt w:val="decimal"/>
      <w:lvlText w:val="%7."/>
      <w:lvlJc w:val="left"/>
      <w:pPr>
        <w:ind w:left="4858" w:hanging="360"/>
      </w:pPr>
    </w:lvl>
    <w:lvl w:ilvl="7" w:tplc="04150019" w:tentative="1">
      <w:start w:val="1"/>
      <w:numFmt w:val="lowerLetter"/>
      <w:lvlText w:val="%8."/>
      <w:lvlJc w:val="left"/>
      <w:pPr>
        <w:ind w:left="5578" w:hanging="360"/>
      </w:pPr>
    </w:lvl>
    <w:lvl w:ilvl="8" w:tplc="0415001B" w:tentative="1">
      <w:start w:val="1"/>
      <w:numFmt w:val="lowerRoman"/>
      <w:lvlText w:val="%9."/>
      <w:lvlJc w:val="right"/>
      <w:pPr>
        <w:ind w:left="6298" w:hanging="180"/>
      </w:pPr>
    </w:lvl>
  </w:abstractNum>
  <w:num w:numId="1" w16cid:durableId="906452590">
    <w:abstractNumId w:val="0"/>
  </w:num>
  <w:num w:numId="2" w16cid:durableId="887185426">
    <w:abstractNumId w:val="1"/>
  </w:num>
  <w:num w:numId="3" w16cid:durableId="257757954">
    <w:abstractNumId w:val="36"/>
  </w:num>
  <w:num w:numId="4" w16cid:durableId="557017758">
    <w:abstractNumId w:val="11"/>
  </w:num>
  <w:num w:numId="5" w16cid:durableId="416828697">
    <w:abstractNumId w:val="25"/>
  </w:num>
  <w:num w:numId="6" w16cid:durableId="211231350">
    <w:abstractNumId w:val="9"/>
  </w:num>
  <w:num w:numId="7" w16cid:durableId="631793564">
    <w:abstractNumId w:val="18"/>
  </w:num>
  <w:num w:numId="8" w16cid:durableId="1944989994">
    <w:abstractNumId w:val="29"/>
  </w:num>
  <w:num w:numId="9" w16cid:durableId="1635254434">
    <w:abstractNumId w:val="26"/>
  </w:num>
  <w:num w:numId="10" w16cid:durableId="1461800450">
    <w:abstractNumId w:val="33"/>
  </w:num>
  <w:num w:numId="11" w16cid:durableId="1939680501">
    <w:abstractNumId w:val="13"/>
  </w:num>
  <w:num w:numId="12" w16cid:durableId="342561735">
    <w:abstractNumId w:val="38"/>
  </w:num>
  <w:num w:numId="13" w16cid:durableId="1255551119">
    <w:abstractNumId w:val="16"/>
  </w:num>
  <w:num w:numId="14" w16cid:durableId="1925214162">
    <w:abstractNumId w:val="23"/>
  </w:num>
  <w:num w:numId="15" w16cid:durableId="767046032">
    <w:abstractNumId w:val="31"/>
  </w:num>
  <w:num w:numId="16" w16cid:durableId="291788076">
    <w:abstractNumId w:val="12"/>
  </w:num>
  <w:num w:numId="17" w16cid:durableId="333846205">
    <w:abstractNumId w:val="21"/>
  </w:num>
  <w:num w:numId="18" w16cid:durableId="1744988721">
    <w:abstractNumId w:val="39"/>
  </w:num>
  <w:num w:numId="19" w16cid:durableId="356390034">
    <w:abstractNumId w:val="0"/>
  </w:num>
  <w:num w:numId="20" w16cid:durableId="307822875">
    <w:abstractNumId w:val="0"/>
  </w:num>
  <w:num w:numId="21" w16cid:durableId="1227568435">
    <w:abstractNumId w:val="0"/>
  </w:num>
  <w:num w:numId="22" w16cid:durableId="250772339">
    <w:abstractNumId w:val="0"/>
  </w:num>
  <w:num w:numId="23" w16cid:durableId="1731490273">
    <w:abstractNumId w:val="15"/>
  </w:num>
  <w:num w:numId="24" w16cid:durableId="1036538530">
    <w:abstractNumId w:val="27"/>
  </w:num>
  <w:num w:numId="25" w16cid:durableId="1255045920">
    <w:abstractNumId w:val="10"/>
  </w:num>
  <w:num w:numId="26" w16cid:durableId="302660527">
    <w:abstractNumId w:val="17"/>
  </w:num>
  <w:num w:numId="27" w16cid:durableId="1430273816">
    <w:abstractNumId w:val="37"/>
  </w:num>
  <w:num w:numId="28" w16cid:durableId="482897115">
    <w:abstractNumId w:val="14"/>
  </w:num>
  <w:num w:numId="29" w16cid:durableId="623393758">
    <w:abstractNumId w:val="8"/>
  </w:num>
  <w:num w:numId="30" w16cid:durableId="1020666422">
    <w:abstractNumId w:val="19"/>
  </w:num>
  <w:num w:numId="31" w16cid:durableId="394861166">
    <w:abstractNumId w:val="32"/>
  </w:num>
  <w:num w:numId="32" w16cid:durableId="1416710124">
    <w:abstractNumId w:val="30"/>
  </w:num>
  <w:num w:numId="33" w16cid:durableId="1344089840">
    <w:abstractNumId w:val="34"/>
  </w:num>
  <w:num w:numId="34" w16cid:durableId="2006594567">
    <w:abstractNumId w:val="35"/>
  </w:num>
  <w:num w:numId="35" w16cid:durableId="600072443">
    <w:abstractNumId w:val="20"/>
  </w:num>
  <w:num w:numId="36" w16cid:durableId="2007857159">
    <w:abstractNumId w:val="28"/>
  </w:num>
  <w:num w:numId="37" w16cid:durableId="1890336313">
    <w:abstractNumId w:val="24"/>
  </w:num>
  <w:num w:numId="38" w16cid:durableId="1253583317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A96"/>
    <w:rsid w:val="00011794"/>
    <w:rsid w:val="000206F6"/>
    <w:rsid w:val="00021E60"/>
    <w:rsid w:val="00037644"/>
    <w:rsid w:val="00042D9E"/>
    <w:rsid w:val="000620D8"/>
    <w:rsid w:val="00070A5D"/>
    <w:rsid w:val="00074FD3"/>
    <w:rsid w:val="000776F9"/>
    <w:rsid w:val="00104FE6"/>
    <w:rsid w:val="00126719"/>
    <w:rsid w:val="001353DC"/>
    <w:rsid w:val="0014257A"/>
    <w:rsid w:val="00144D2E"/>
    <w:rsid w:val="00155673"/>
    <w:rsid w:val="00161A60"/>
    <w:rsid w:val="00166FB8"/>
    <w:rsid w:val="00170598"/>
    <w:rsid w:val="001764A3"/>
    <w:rsid w:val="00191E52"/>
    <w:rsid w:val="001A2C12"/>
    <w:rsid w:val="001A3650"/>
    <w:rsid w:val="001B1573"/>
    <w:rsid w:val="001D3766"/>
    <w:rsid w:val="001E4FBD"/>
    <w:rsid w:val="001F342D"/>
    <w:rsid w:val="001F3A20"/>
    <w:rsid w:val="001F423F"/>
    <w:rsid w:val="00224E95"/>
    <w:rsid w:val="00237E8C"/>
    <w:rsid w:val="002811EA"/>
    <w:rsid w:val="002B3D8C"/>
    <w:rsid w:val="002C402D"/>
    <w:rsid w:val="002D2EBF"/>
    <w:rsid w:val="002E1DF1"/>
    <w:rsid w:val="002F031A"/>
    <w:rsid w:val="00301893"/>
    <w:rsid w:val="00302A77"/>
    <w:rsid w:val="00333028"/>
    <w:rsid w:val="00346BCF"/>
    <w:rsid w:val="003476A4"/>
    <w:rsid w:val="00363038"/>
    <w:rsid w:val="0038156D"/>
    <w:rsid w:val="00386072"/>
    <w:rsid w:val="003964E6"/>
    <w:rsid w:val="003B2454"/>
    <w:rsid w:val="003B5BC3"/>
    <w:rsid w:val="0043008C"/>
    <w:rsid w:val="0043084C"/>
    <w:rsid w:val="004358DB"/>
    <w:rsid w:val="00436738"/>
    <w:rsid w:val="00447CB8"/>
    <w:rsid w:val="004641E6"/>
    <w:rsid w:val="004825E9"/>
    <w:rsid w:val="00483188"/>
    <w:rsid w:val="00486812"/>
    <w:rsid w:val="00486B8E"/>
    <w:rsid w:val="00491FD9"/>
    <w:rsid w:val="004B2978"/>
    <w:rsid w:val="004B62EB"/>
    <w:rsid w:val="004B6B46"/>
    <w:rsid w:val="004E1B5A"/>
    <w:rsid w:val="005023E7"/>
    <w:rsid w:val="00502C7B"/>
    <w:rsid w:val="00510ACF"/>
    <w:rsid w:val="00534ED1"/>
    <w:rsid w:val="00545959"/>
    <w:rsid w:val="00547EAF"/>
    <w:rsid w:val="00566D97"/>
    <w:rsid w:val="00573252"/>
    <w:rsid w:val="005901CB"/>
    <w:rsid w:val="00595CE1"/>
    <w:rsid w:val="005975AA"/>
    <w:rsid w:val="005A66B9"/>
    <w:rsid w:val="005B1A2A"/>
    <w:rsid w:val="005E64A0"/>
    <w:rsid w:val="005F6FFF"/>
    <w:rsid w:val="00627092"/>
    <w:rsid w:val="00634745"/>
    <w:rsid w:val="00642353"/>
    <w:rsid w:val="00642820"/>
    <w:rsid w:val="00657ADB"/>
    <w:rsid w:val="00667870"/>
    <w:rsid w:val="00685A31"/>
    <w:rsid w:val="00691544"/>
    <w:rsid w:val="006B3B87"/>
    <w:rsid w:val="006C29BE"/>
    <w:rsid w:val="006E193C"/>
    <w:rsid w:val="006E5527"/>
    <w:rsid w:val="006F4CB9"/>
    <w:rsid w:val="00717720"/>
    <w:rsid w:val="0072326A"/>
    <w:rsid w:val="00746F10"/>
    <w:rsid w:val="007723B3"/>
    <w:rsid w:val="00776ABE"/>
    <w:rsid w:val="00776E67"/>
    <w:rsid w:val="007A19CF"/>
    <w:rsid w:val="007A586A"/>
    <w:rsid w:val="007A6AE1"/>
    <w:rsid w:val="007F3A6E"/>
    <w:rsid w:val="00826EA6"/>
    <w:rsid w:val="00852B57"/>
    <w:rsid w:val="00870211"/>
    <w:rsid w:val="0089031B"/>
    <w:rsid w:val="008A08B2"/>
    <w:rsid w:val="008A2EE3"/>
    <w:rsid w:val="008B284D"/>
    <w:rsid w:val="008B6CD8"/>
    <w:rsid w:val="008C0A19"/>
    <w:rsid w:val="008D1AEC"/>
    <w:rsid w:val="008D343B"/>
    <w:rsid w:val="008E0DA5"/>
    <w:rsid w:val="008E0EF7"/>
    <w:rsid w:val="0091294E"/>
    <w:rsid w:val="009348B8"/>
    <w:rsid w:val="00946C6D"/>
    <w:rsid w:val="00963FFA"/>
    <w:rsid w:val="00976ABD"/>
    <w:rsid w:val="0098552C"/>
    <w:rsid w:val="009B53DF"/>
    <w:rsid w:val="009C0481"/>
    <w:rsid w:val="009C1AED"/>
    <w:rsid w:val="009E180C"/>
    <w:rsid w:val="009F42AB"/>
    <w:rsid w:val="00A43493"/>
    <w:rsid w:val="00A56198"/>
    <w:rsid w:val="00AA539A"/>
    <w:rsid w:val="00AA652A"/>
    <w:rsid w:val="00AE0801"/>
    <w:rsid w:val="00AF0D00"/>
    <w:rsid w:val="00AF38F5"/>
    <w:rsid w:val="00B0225A"/>
    <w:rsid w:val="00B053E7"/>
    <w:rsid w:val="00B0541E"/>
    <w:rsid w:val="00B123BE"/>
    <w:rsid w:val="00B13AE9"/>
    <w:rsid w:val="00B23012"/>
    <w:rsid w:val="00B251F2"/>
    <w:rsid w:val="00B323E5"/>
    <w:rsid w:val="00B41315"/>
    <w:rsid w:val="00B4448D"/>
    <w:rsid w:val="00B46053"/>
    <w:rsid w:val="00B50A96"/>
    <w:rsid w:val="00B761A0"/>
    <w:rsid w:val="00B7625C"/>
    <w:rsid w:val="00BA627B"/>
    <w:rsid w:val="00BB2AC5"/>
    <w:rsid w:val="00BB2DD7"/>
    <w:rsid w:val="00BF462F"/>
    <w:rsid w:val="00C1169C"/>
    <w:rsid w:val="00C20F75"/>
    <w:rsid w:val="00C23E0C"/>
    <w:rsid w:val="00C36276"/>
    <w:rsid w:val="00C4340E"/>
    <w:rsid w:val="00C5006B"/>
    <w:rsid w:val="00C75355"/>
    <w:rsid w:val="00C76DBF"/>
    <w:rsid w:val="00C76F16"/>
    <w:rsid w:val="00C80167"/>
    <w:rsid w:val="00C945C6"/>
    <w:rsid w:val="00C95C95"/>
    <w:rsid w:val="00CA7D77"/>
    <w:rsid w:val="00CB2286"/>
    <w:rsid w:val="00CB32E6"/>
    <w:rsid w:val="00CC354A"/>
    <w:rsid w:val="00CC47BB"/>
    <w:rsid w:val="00CD18F4"/>
    <w:rsid w:val="00CD3FAF"/>
    <w:rsid w:val="00CF6610"/>
    <w:rsid w:val="00D04FDD"/>
    <w:rsid w:val="00D110D3"/>
    <w:rsid w:val="00D2366E"/>
    <w:rsid w:val="00D2768F"/>
    <w:rsid w:val="00D57938"/>
    <w:rsid w:val="00D64386"/>
    <w:rsid w:val="00D837E5"/>
    <w:rsid w:val="00DA2559"/>
    <w:rsid w:val="00DA4EFC"/>
    <w:rsid w:val="00DB4341"/>
    <w:rsid w:val="00DD5B50"/>
    <w:rsid w:val="00DE386C"/>
    <w:rsid w:val="00DE7418"/>
    <w:rsid w:val="00E22205"/>
    <w:rsid w:val="00E2726C"/>
    <w:rsid w:val="00E3163A"/>
    <w:rsid w:val="00E37352"/>
    <w:rsid w:val="00E54C20"/>
    <w:rsid w:val="00E55FC6"/>
    <w:rsid w:val="00E63CFE"/>
    <w:rsid w:val="00E710DF"/>
    <w:rsid w:val="00E75D22"/>
    <w:rsid w:val="00E821D7"/>
    <w:rsid w:val="00E84FEA"/>
    <w:rsid w:val="00E87C52"/>
    <w:rsid w:val="00E92625"/>
    <w:rsid w:val="00E92EDC"/>
    <w:rsid w:val="00EB7F40"/>
    <w:rsid w:val="00EF180B"/>
    <w:rsid w:val="00EF2C78"/>
    <w:rsid w:val="00EF44C8"/>
    <w:rsid w:val="00F2357B"/>
    <w:rsid w:val="00F23941"/>
    <w:rsid w:val="00F25F67"/>
    <w:rsid w:val="00F267A7"/>
    <w:rsid w:val="00F30EC6"/>
    <w:rsid w:val="00F36F13"/>
    <w:rsid w:val="00F504C6"/>
    <w:rsid w:val="00F54073"/>
    <w:rsid w:val="00F70FA3"/>
    <w:rsid w:val="00F81C93"/>
    <w:rsid w:val="00F903CA"/>
    <w:rsid w:val="00F962F8"/>
    <w:rsid w:val="00FB4F65"/>
    <w:rsid w:val="00FB565C"/>
    <w:rsid w:val="00FC6BE7"/>
    <w:rsid w:val="00FD25D3"/>
    <w:rsid w:val="00FD6F38"/>
    <w:rsid w:val="00FE0BBA"/>
    <w:rsid w:val="00FF1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2CB22EF"/>
  <w14:defaultImageDpi w14:val="330"/>
  <w15:chartTrackingRefBased/>
  <w15:docId w15:val="{CEF0C5B2-C9E1-4E6F-91C9-D72BEAFE2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7418"/>
    <w:pPr>
      <w:widowControl w:val="0"/>
      <w:suppressAutoHyphens/>
      <w:jc w:val="both"/>
    </w:pPr>
    <w:rPr>
      <w:rFonts w:ascii="Calibri Light" w:eastAsia="SimSun" w:hAnsi="Calibri Light" w:cs="Lucida Sans"/>
      <w:kern w:val="1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A652A"/>
    <w:pPr>
      <w:keepNext/>
      <w:spacing w:before="240" w:after="60"/>
      <w:outlineLvl w:val="0"/>
    </w:pPr>
    <w:rPr>
      <w:rFonts w:eastAsia="Times New Roman" w:cs="Mangal"/>
      <w:b/>
      <w:bCs/>
      <w:kern w:val="32"/>
      <w:sz w:val="32"/>
      <w:szCs w:val="29"/>
    </w:rPr>
  </w:style>
  <w:style w:type="paragraph" w:styleId="Nagwek3">
    <w:name w:val="heading 3"/>
    <w:basedOn w:val="Nagwek10"/>
    <w:next w:val="Tekstpodstawowy"/>
    <w:qFormat/>
    <w:rsid w:val="00AA652A"/>
    <w:pPr>
      <w:numPr>
        <w:ilvl w:val="2"/>
        <w:numId w:val="1"/>
      </w:numPr>
      <w:outlineLvl w:val="2"/>
    </w:pPr>
    <w:rPr>
      <w:rFonts w:ascii="Calibri" w:hAnsi="Calibri"/>
      <w:b/>
      <w:bCs/>
    </w:rPr>
  </w:style>
  <w:style w:type="paragraph" w:styleId="Nagwek4">
    <w:name w:val="heading 4"/>
    <w:basedOn w:val="Nagwek10"/>
    <w:next w:val="Tekstpodstawowy"/>
    <w:qFormat/>
    <w:rsid w:val="00AA652A"/>
    <w:pPr>
      <w:numPr>
        <w:ilvl w:val="3"/>
        <w:numId w:val="1"/>
      </w:numPr>
      <w:outlineLvl w:val="3"/>
    </w:pPr>
    <w:rPr>
      <w:rFonts w:ascii="Calibri" w:hAnsi="Calibri" w:cs="Segoe UI Black"/>
      <w:b/>
      <w:iCs/>
      <w:sz w:val="24"/>
    </w:rPr>
  </w:style>
  <w:style w:type="paragraph" w:styleId="Nagwek5">
    <w:name w:val="heading 5"/>
    <w:basedOn w:val="Nagwek10"/>
    <w:next w:val="Tekstpodstawowy"/>
    <w:qFormat/>
    <w:rsid w:val="000206F6"/>
    <w:pPr>
      <w:numPr>
        <w:ilvl w:val="4"/>
        <w:numId w:val="1"/>
      </w:numPr>
      <w:ind w:left="17" w:hanging="170"/>
      <w:outlineLvl w:val="4"/>
    </w:pPr>
    <w:rPr>
      <w:rFonts w:ascii="Calibri" w:hAnsi="Calibri" w:cs="Segoe UI Semibold"/>
      <w:sz w:val="24"/>
    </w:rPr>
  </w:style>
  <w:style w:type="paragraph" w:styleId="Nagwek6">
    <w:name w:val="heading 6"/>
    <w:basedOn w:val="Nagwek10"/>
    <w:next w:val="Tekstpodstawowy"/>
    <w:qFormat/>
    <w:pPr>
      <w:numPr>
        <w:ilvl w:val="5"/>
        <w:numId w:val="1"/>
      </w:numPr>
      <w:spacing w:before="113" w:after="57"/>
      <w:outlineLvl w:val="5"/>
    </w:pPr>
    <w:rPr>
      <w:rFonts w:ascii="Segoe UI" w:hAnsi="Segoe UI" w:cs="Segoe UI"/>
      <w:b/>
      <w:sz w:val="20"/>
    </w:rPr>
  </w:style>
  <w:style w:type="paragraph" w:styleId="Nagwek7">
    <w:name w:val="heading 7"/>
    <w:basedOn w:val="Nagwek10"/>
    <w:next w:val="Tekstpodstawowy"/>
    <w:link w:val="Nagwek7Znak"/>
    <w:qFormat/>
    <w:pPr>
      <w:numPr>
        <w:ilvl w:val="6"/>
        <w:numId w:val="1"/>
      </w:numPr>
      <w:spacing w:before="238" w:after="57"/>
      <w:ind w:left="0" w:firstLine="0"/>
      <w:outlineLvl w:val="6"/>
    </w:pPr>
    <w:rPr>
      <w:rFonts w:ascii="Segoe UI" w:hAnsi="Segoe UI" w:cs="Segoe UI"/>
      <w:sz w:val="20"/>
    </w:rPr>
  </w:style>
  <w:style w:type="paragraph" w:styleId="Nagwek8">
    <w:name w:val="heading 8"/>
    <w:basedOn w:val="Nagwek10"/>
    <w:next w:val="Tekstpodstawowy"/>
    <w:qFormat/>
    <w:pPr>
      <w:numPr>
        <w:ilvl w:val="7"/>
        <w:numId w:val="1"/>
      </w:numPr>
      <w:outlineLvl w:val="7"/>
    </w:pPr>
    <w:rPr>
      <w:b/>
      <w:bCs/>
      <w:sz w:val="21"/>
    </w:rPr>
  </w:style>
  <w:style w:type="paragraph" w:styleId="Nagwek9">
    <w:name w:val="heading 9"/>
    <w:basedOn w:val="Nagwek10"/>
    <w:next w:val="Tekstpodstawowy"/>
    <w:qFormat/>
    <w:pPr>
      <w:numPr>
        <w:ilvl w:val="8"/>
        <w:numId w:val="1"/>
      </w:numPr>
      <w:outlineLvl w:val="8"/>
    </w:pPr>
    <w:rPr>
      <w:b/>
      <w:bCs/>
      <w:sz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eastAsia="Microsoft YaHei" w:hAnsi="Wingdings" w:cs="OpenSymbol"/>
      <w:sz w:val="22"/>
    </w:rPr>
  </w:style>
  <w:style w:type="character" w:customStyle="1" w:styleId="WW8Num2z1">
    <w:name w:val="WW8Num2z1"/>
    <w:rPr>
      <w:rFonts w:ascii="Symbol" w:eastAsia="CIDFont+F1" w:hAnsi="Symbol" w:cs="OpenSymbol"/>
      <w:b w:val="0"/>
      <w:bCs w:val="0"/>
      <w:sz w:val="22"/>
      <w:szCs w:val="22"/>
    </w:rPr>
  </w:style>
  <w:style w:type="character" w:customStyle="1" w:styleId="WW8Num3z0">
    <w:name w:val="WW8Num3z0"/>
    <w:rPr>
      <w:rFonts w:ascii="Wingdings" w:eastAsia="Microsoft YaHei" w:hAnsi="Wingdings" w:cs="OpenSymbol"/>
      <w:caps w:val="0"/>
      <w:smallCaps w:val="0"/>
      <w:color w:val="auto"/>
      <w:spacing w:val="0"/>
      <w:kern w:val="1"/>
      <w:sz w:val="20"/>
      <w:szCs w:val="22"/>
      <w:lang w:val="pl-PL" w:eastAsia="hi-IN" w:bidi="hi-IN"/>
    </w:rPr>
  </w:style>
  <w:style w:type="character" w:customStyle="1" w:styleId="WW8Num3z1">
    <w:name w:val="WW8Num3z1"/>
    <w:rPr>
      <w:rFonts w:ascii="Symbol" w:hAnsi="Symbol" w:cs="OpenSymbol"/>
      <w:caps w:val="0"/>
      <w:smallCaps w:val="0"/>
      <w:color w:val="auto"/>
      <w:spacing w:val="0"/>
    </w:rPr>
  </w:style>
  <w:style w:type="character" w:customStyle="1" w:styleId="WW8Num4z0">
    <w:name w:val="WW8Num4z0"/>
    <w:rPr>
      <w:rFonts w:ascii="Wingdings" w:eastAsia="CIDFont+F1" w:hAnsi="Wingdings" w:cs="OpenSymbol"/>
      <w:color w:val="auto"/>
      <w:kern w:val="1"/>
      <w:sz w:val="22"/>
      <w:szCs w:val="22"/>
      <w:shd w:val="clear" w:color="auto" w:fill="auto"/>
      <w:lang w:val="pl-PL" w:eastAsia="hi-IN" w:bidi="hi-IN"/>
    </w:rPr>
  </w:style>
  <w:style w:type="character" w:customStyle="1" w:styleId="WW8Num4z1">
    <w:name w:val="WW8Num4z1"/>
    <w:rPr>
      <w:rFonts w:ascii="Wingdings" w:eastAsia="CIDFont+F1" w:hAnsi="Wingdings" w:cs="Wingdings"/>
      <w:color w:val="auto"/>
      <w:szCs w:val="22"/>
      <w:shd w:val="clear" w:color="auto" w:fill="auto"/>
    </w:rPr>
  </w:style>
  <w:style w:type="character" w:customStyle="1" w:styleId="WW8Num4z2">
    <w:name w:val="WW8Num4z2"/>
    <w:rPr>
      <w:rFonts w:ascii="Wingdings" w:hAnsi="Wingdings" w:cs="OpenSymbol"/>
      <w:sz w:val="20"/>
      <w:szCs w:val="22"/>
      <w:shd w:val="clear" w:color="auto" w:fill="FFFF66"/>
    </w:rPr>
  </w:style>
  <w:style w:type="character" w:customStyle="1" w:styleId="WW8Num4z3">
    <w:name w:val="WW8Num4z3"/>
    <w:rPr>
      <w:rFonts w:ascii="Symbol" w:hAnsi="Symbol" w:cs="OpenSymbol"/>
      <w:szCs w:val="22"/>
      <w:shd w:val="clear" w:color="auto" w:fill="FFFF00"/>
    </w:rPr>
  </w:style>
  <w:style w:type="character" w:customStyle="1" w:styleId="WW8Num5z0">
    <w:name w:val="WW8Num5z0"/>
    <w:rPr>
      <w:rFonts w:ascii="Wingdings" w:hAnsi="Wingdings" w:cs="OpenSymbol"/>
      <w:sz w:val="22"/>
      <w:szCs w:val="22"/>
      <w:shd w:val="clear" w:color="auto" w:fill="auto"/>
    </w:rPr>
  </w:style>
  <w:style w:type="character" w:customStyle="1" w:styleId="WW8Num5z1">
    <w:name w:val="WW8Num5z1"/>
    <w:rPr>
      <w:rFonts w:ascii="Symbol" w:eastAsia="CIDFont+F1" w:hAnsi="Symbol" w:cs="OpenSymbol"/>
      <w:szCs w:val="22"/>
      <w:shd w:val="clear" w:color="auto" w:fill="FFFF00"/>
    </w:rPr>
  </w:style>
  <w:style w:type="character" w:customStyle="1" w:styleId="WW8Num6z0">
    <w:name w:val="WW8Num6z0"/>
    <w:rPr>
      <w:rFonts w:ascii="Wingdings" w:hAnsi="Wingdings" w:cs="OpenSymbol"/>
      <w:szCs w:val="22"/>
    </w:rPr>
  </w:style>
  <w:style w:type="character" w:customStyle="1" w:styleId="WW8Num6z1">
    <w:name w:val="WW8Num6z1"/>
    <w:rPr>
      <w:rFonts w:ascii="Wingdings" w:hAnsi="Wingdings" w:cs="Wingdings"/>
      <w:sz w:val="22"/>
      <w:szCs w:val="22"/>
      <w:shd w:val="clear" w:color="auto" w:fill="FFFF66"/>
    </w:rPr>
  </w:style>
  <w:style w:type="character" w:customStyle="1" w:styleId="WW8Num7z0">
    <w:name w:val="WW8Num7z0"/>
    <w:rPr>
      <w:rFonts w:ascii="Wingdings" w:hAnsi="Wingdings" w:cs="OpenSymbol"/>
      <w:szCs w:val="22"/>
      <w:shd w:val="clear" w:color="auto" w:fill="auto"/>
    </w:rPr>
  </w:style>
  <w:style w:type="character" w:customStyle="1" w:styleId="WW8Num8z0">
    <w:name w:val="WW8Num8z0"/>
    <w:rPr>
      <w:rFonts w:ascii="Wingdings" w:eastAsia="CIDFont+F2" w:hAnsi="Wingdings" w:cs="Wingdings"/>
      <w:color w:val="auto"/>
      <w:kern w:val="1"/>
      <w:szCs w:val="22"/>
      <w:shd w:val="clear" w:color="auto" w:fill="auto"/>
      <w:lang w:val="pl-PL" w:eastAsia="hi-IN" w:bidi="hi-IN"/>
    </w:rPr>
  </w:style>
  <w:style w:type="character" w:customStyle="1" w:styleId="WW8Num5z2">
    <w:name w:val="WW8Num5z2"/>
    <w:rPr>
      <w:rFonts w:ascii="Wingdings" w:hAnsi="Wingdings" w:cs="OpenSymbol"/>
      <w:sz w:val="20"/>
      <w:szCs w:val="22"/>
      <w:shd w:val="clear" w:color="auto" w:fill="FFFF66"/>
    </w:rPr>
  </w:style>
  <w:style w:type="character" w:customStyle="1" w:styleId="WW8Num7z1">
    <w:name w:val="WW8Num7z1"/>
    <w:rPr>
      <w:rFonts w:ascii="Wingdings" w:hAnsi="Wingdings" w:cs="OpenSymbol"/>
      <w:sz w:val="20"/>
      <w:szCs w:val="22"/>
      <w:shd w:val="clear" w:color="auto" w:fill="FFFF66"/>
    </w:rPr>
  </w:style>
  <w:style w:type="character" w:customStyle="1" w:styleId="WW8Num9z0">
    <w:name w:val="WW8Num9z0"/>
    <w:rPr>
      <w:rFonts w:ascii="Wingdings" w:eastAsia="SimSun" w:hAnsi="Wingdings" w:cs="OpenSymbol"/>
      <w:color w:val="auto"/>
      <w:kern w:val="1"/>
      <w:position w:val="6"/>
      <w:sz w:val="22"/>
      <w:szCs w:val="22"/>
      <w:shd w:val="clear" w:color="auto" w:fill="auto"/>
      <w:lang w:val="pl-PL"/>
    </w:rPr>
  </w:style>
  <w:style w:type="character" w:customStyle="1" w:styleId="WW8Num9z2">
    <w:name w:val="WW8Num9z2"/>
    <w:rPr>
      <w:rFonts w:ascii="Wingdings" w:hAnsi="Wingdings" w:cs="OpenSymbol"/>
    </w:rPr>
  </w:style>
  <w:style w:type="character" w:customStyle="1" w:styleId="WW8Num10z0">
    <w:name w:val="WW8Num10z0"/>
    <w:rPr>
      <w:rFonts w:eastAsia="CIDFont+F1"/>
      <w:szCs w:val="22"/>
      <w:shd w:val="clear" w:color="auto" w:fill="auto"/>
    </w:rPr>
  </w:style>
  <w:style w:type="character" w:customStyle="1" w:styleId="WW8Num11z0">
    <w:name w:val="WW8Num11z0"/>
    <w:rPr>
      <w:rFonts w:ascii="Wingdings" w:eastAsia="CIDFont+F1" w:hAnsi="Wingdings" w:cs="OpenSymbol"/>
      <w:color w:val="auto"/>
      <w:kern w:val="1"/>
      <w:position w:val="6"/>
      <w:sz w:val="22"/>
      <w:szCs w:val="22"/>
      <w:shd w:val="clear" w:color="auto" w:fill="auto"/>
      <w:lang w:val="pl-PL"/>
    </w:rPr>
  </w:style>
  <w:style w:type="character" w:customStyle="1" w:styleId="WW8Num7z3">
    <w:name w:val="WW8Num7z3"/>
    <w:rPr>
      <w:rFonts w:ascii="Symbol" w:hAnsi="Symbol" w:cs="OpenSymbol"/>
    </w:rPr>
  </w:style>
  <w:style w:type="character" w:customStyle="1" w:styleId="WW8Num11z2">
    <w:name w:val="WW8Num11z2"/>
    <w:rPr>
      <w:rFonts w:ascii="Wingdings" w:hAnsi="Wingdings" w:cs="OpenSymbol"/>
    </w:rPr>
  </w:style>
  <w:style w:type="character" w:customStyle="1" w:styleId="WW8Num12z0">
    <w:name w:val="WW8Num12z0"/>
    <w:rPr>
      <w:rFonts w:ascii="Wingdings" w:hAnsi="Wingdings" w:cs="OpenSymbol"/>
    </w:rPr>
  </w:style>
  <w:style w:type="character" w:customStyle="1" w:styleId="RTFNum21">
    <w:name w:val="RTF_Num 2 1"/>
  </w:style>
  <w:style w:type="character" w:customStyle="1" w:styleId="RTFNum22">
    <w:name w:val="RTF_Num 2 2"/>
  </w:style>
  <w:style w:type="character" w:customStyle="1" w:styleId="RTFNum23">
    <w:name w:val="RTF_Num 2 3"/>
  </w:style>
  <w:style w:type="character" w:customStyle="1" w:styleId="RTFNum24">
    <w:name w:val="RTF_Num 2 4"/>
  </w:style>
  <w:style w:type="character" w:customStyle="1" w:styleId="RTFNum25">
    <w:name w:val="RTF_Num 2 5"/>
  </w:style>
  <w:style w:type="character" w:customStyle="1" w:styleId="RTFNum26">
    <w:name w:val="RTF_Num 2 6"/>
  </w:style>
  <w:style w:type="character" w:customStyle="1" w:styleId="RTFNum27">
    <w:name w:val="RTF_Num 2 7"/>
  </w:style>
  <w:style w:type="character" w:customStyle="1" w:styleId="RTFNum28">
    <w:name w:val="RTF_Num 2 8"/>
  </w:style>
  <w:style w:type="character" w:customStyle="1" w:styleId="RTFNum29">
    <w:name w:val="RTF_Num 2 9"/>
  </w:style>
  <w:style w:type="character" w:customStyle="1" w:styleId="RTFNum31">
    <w:name w:val="RTF_Num 3 1"/>
    <w:rPr>
      <w:rFonts w:ascii="Wingdings" w:eastAsia="Wingdings" w:hAnsi="Wingdings" w:cs="OpenSymbol"/>
    </w:rPr>
  </w:style>
  <w:style w:type="character" w:customStyle="1" w:styleId="RTFNum32">
    <w:name w:val="RTF_Num 3 2"/>
    <w:rPr>
      <w:rFonts w:ascii="Symbol" w:eastAsia="Symbol" w:hAnsi="Symbol" w:cs="OpenSymbol"/>
    </w:rPr>
  </w:style>
  <w:style w:type="character" w:customStyle="1" w:styleId="RTFNum33">
    <w:name w:val="RTF_Num 3 3"/>
    <w:rPr>
      <w:rFonts w:ascii="Symbol" w:eastAsia="Symbol" w:hAnsi="Symbol" w:cs="OpenSymbol"/>
    </w:rPr>
  </w:style>
  <w:style w:type="character" w:customStyle="1" w:styleId="RTFNum34">
    <w:name w:val="RTF_Num 3 4"/>
    <w:rPr>
      <w:rFonts w:ascii="Symbol" w:eastAsia="Symbol" w:hAnsi="Symbol" w:cs="OpenSymbol"/>
    </w:rPr>
  </w:style>
  <w:style w:type="character" w:customStyle="1" w:styleId="RTFNum35">
    <w:name w:val="RTF_Num 3 5"/>
    <w:rPr>
      <w:rFonts w:ascii="Symbol" w:eastAsia="Symbol" w:hAnsi="Symbol" w:cs="OpenSymbol"/>
    </w:rPr>
  </w:style>
  <w:style w:type="character" w:customStyle="1" w:styleId="RTFNum36">
    <w:name w:val="RTF_Num 3 6"/>
    <w:rPr>
      <w:rFonts w:ascii="Symbol" w:eastAsia="Symbol" w:hAnsi="Symbol" w:cs="OpenSymbol"/>
    </w:rPr>
  </w:style>
  <w:style w:type="character" w:customStyle="1" w:styleId="RTFNum37">
    <w:name w:val="RTF_Num 3 7"/>
    <w:rPr>
      <w:rFonts w:ascii="Symbol" w:eastAsia="Symbol" w:hAnsi="Symbol" w:cs="OpenSymbol"/>
    </w:rPr>
  </w:style>
  <w:style w:type="character" w:customStyle="1" w:styleId="RTFNum38">
    <w:name w:val="RTF_Num 3 8"/>
    <w:rPr>
      <w:rFonts w:ascii="Symbol" w:eastAsia="Symbol" w:hAnsi="Symbol" w:cs="OpenSymbol"/>
    </w:rPr>
  </w:style>
  <w:style w:type="character" w:customStyle="1" w:styleId="RTFNum39">
    <w:name w:val="RTF_Num 3 9"/>
    <w:rPr>
      <w:rFonts w:ascii="Symbol" w:eastAsia="Symbol" w:hAnsi="Symbol" w:cs="OpenSymbol"/>
    </w:rPr>
  </w:style>
  <w:style w:type="character" w:customStyle="1" w:styleId="RTFNum41">
    <w:name w:val="RTF_Num 4 1"/>
    <w:rPr>
      <w:rFonts w:ascii="Wingdings" w:eastAsia="Wingdings" w:hAnsi="Wingdings" w:cs="OpenSymbol"/>
      <w:caps w:val="0"/>
      <w:smallCaps w:val="0"/>
      <w:color w:val="auto"/>
      <w:spacing w:val="0"/>
    </w:rPr>
  </w:style>
  <w:style w:type="character" w:customStyle="1" w:styleId="RTFNum42">
    <w:name w:val="RTF_Num 4 2"/>
    <w:rPr>
      <w:rFonts w:ascii="Wingdings" w:eastAsia="Wingdings" w:hAnsi="Wingdings" w:cs="OpenSymbol"/>
      <w:caps w:val="0"/>
      <w:smallCaps w:val="0"/>
      <w:color w:val="auto"/>
      <w:spacing w:val="0"/>
    </w:rPr>
  </w:style>
  <w:style w:type="character" w:customStyle="1" w:styleId="RTFNum43">
    <w:name w:val="RTF_Num 4 3"/>
    <w:rPr>
      <w:rFonts w:ascii="Wingdings" w:eastAsia="Wingdings" w:hAnsi="Wingdings" w:cs="OpenSymbol"/>
      <w:caps w:val="0"/>
      <w:smallCaps w:val="0"/>
      <w:color w:val="auto"/>
      <w:spacing w:val="0"/>
    </w:rPr>
  </w:style>
  <w:style w:type="character" w:customStyle="1" w:styleId="RTFNum44">
    <w:name w:val="RTF_Num 4 4"/>
    <w:rPr>
      <w:rFonts w:ascii="Wingdings" w:eastAsia="Wingdings" w:hAnsi="Wingdings" w:cs="OpenSymbol"/>
      <w:caps w:val="0"/>
      <w:smallCaps w:val="0"/>
      <w:color w:val="auto"/>
      <w:spacing w:val="0"/>
    </w:rPr>
  </w:style>
  <w:style w:type="character" w:customStyle="1" w:styleId="RTFNum45">
    <w:name w:val="RTF_Num 4 5"/>
    <w:rPr>
      <w:rFonts w:ascii="Wingdings" w:eastAsia="Wingdings" w:hAnsi="Wingdings" w:cs="OpenSymbol"/>
      <w:caps w:val="0"/>
      <w:smallCaps w:val="0"/>
      <w:color w:val="auto"/>
      <w:spacing w:val="0"/>
    </w:rPr>
  </w:style>
  <w:style w:type="character" w:customStyle="1" w:styleId="RTFNum46">
    <w:name w:val="RTF_Num 4 6"/>
    <w:rPr>
      <w:rFonts w:ascii="Wingdings" w:eastAsia="Wingdings" w:hAnsi="Wingdings" w:cs="OpenSymbol"/>
      <w:caps w:val="0"/>
      <w:smallCaps w:val="0"/>
      <w:color w:val="auto"/>
      <w:spacing w:val="0"/>
    </w:rPr>
  </w:style>
  <w:style w:type="character" w:customStyle="1" w:styleId="RTFNum47">
    <w:name w:val="RTF_Num 4 7"/>
    <w:rPr>
      <w:rFonts w:ascii="Wingdings" w:eastAsia="Wingdings" w:hAnsi="Wingdings" w:cs="OpenSymbol"/>
      <w:caps w:val="0"/>
      <w:smallCaps w:val="0"/>
      <w:color w:val="auto"/>
      <w:spacing w:val="0"/>
    </w:rPr>
  </w:style>
  <w:style w:type="character" w:customStyle="1" w:styleId="RTFNum48">
    <w:name w:val="RTF_Num 4 8"/>
    <w:rPr>
      <w:rFonts w:ascii="Wingdings" w:eastAsia="Wingdings" w:hAnsi="Wingdings" w:cs="OpenSymbol"/>
      <w:caps w:val="0"/>
      <w:smallCaps w:val="0"/>
      <w:color w:val="auto"/>
      <w:spacing w:val="0"/>
    </w:rPr>
  </w:style>
  <w:style w:type="character" w:customStyle="1" w:styleId="RTFNum49">
    <w:name w:val="RTF_Num 4 9"/>
    <w:rPr>
      <w:rFonts w:ascii="Wingdings" w:eastAsia="Wingdings" w:hAnsi="Wingdings" w:cs="OpenSymbol"/>
      <w:caps w:val="0"/>
      <w:smallCaps w:val="0"/>
      <w:color w:val="auto"/>
      <w:spacing w:val="0"/>
    </w:rPr>
  </w:style>
  <w:style w:type="character" w:customStyle="1" w:styleId="RTFNum51">
    <w:name w:val="RTF_Num 5 1"/>
    <w:rPr>
      <w:rFonts w:ascii="Wingdings" w:eastAsia="Wingdings" w:hAnsi="Wingdings" w:cs="OpenSymbol"/>
    </w:rPr>
  </w:style>
  <w:style w:type="character" w:customStyle="1" w:styleId="RTFNum52">
    <w:name w:val="RTF_Num 5 2"/>
    <w:rPr>
      <w:rFonts w:ascii="Wingdings" w:eastAsia="Wingdings" w:hAnsi="Wingdings" w:cs="OpenSymbol"/>
    </w:rPr>
  </w:style>
  <w:style w:type="character" w:customStyle="1" w:styleId="RTFNum53">
    <w:name w:val="RTF_Num 5 3"/>
    <w:rPr>
      <w:rFonts w:ascii="Wingdings" w:eastAsia="Wingdings" w:hAnsi="Wingdings" w:cs="OpenSymbol"/>
    </w:rPr>
  </w:style>
  <w:style w:type="character" w:customStyle="1" w:styleId="RTFNum54">
    <w:name w:val="RTF_Num 5 4"/>
    <w:rPr>
      <w:rFonts w:ascii="Wingdings" w:eastAsia="Wingdings" w:hAnsi="Wingdings" w:cs="OpenSymbol"/>
    </w:rPr>
  </w:style>
  <w:style w:type="character" w:customStyle="1" w:styleId="RTFNum55">
    <w:name w:val="RTF_Num 5 5"/>
    <w:rPr>
      <w:rFonts w:ascii="Wingdings" w:eastAsia="Wingdings" w:hAnsi="Wingdings" w:cs="OpenSymbol"/>
    </w:rPr>
  </w:style>
  <w:style w:type="character" w:customStyle="1" w:styleId="RTFNum56">
    <w:name w:val="RTF_Num 5 6"/>
    <w:rPr>
      <w:rFonts w:ascii="Wingdings" w:eastAsia="Wingdings" w:hAnsi="Wingdings" w:cs="OpenSymbol"/>
    </w:rPr>
  </w:style>
  <w:style w:type="character" w:customStyle="1" w:styleId="RTFNum57">
    <w:name w:val="RTF_Num 5 7"/>
    <w:rPr>
      <w:rFonts w:ascii="Wingdings" w:eastAsia="Wingdings" w:hAnsi="Wingdings" w:cs="OpenSymbol"/>
    </w:rPr>
  </w:style>
  <w:style w:type="character" w:customStyle="1" w:styleId="RTFNum58">
    <w:name w:val="RTF_Num 5 8"/>
    <w:rPr>
      <w:rFonts w:ascii="Wingdings" w:eastAsia="Wingdings" w:hAnsi="Wingdings" w:cs="OpenSymbol"/>
    </w:rPr>
  </w:style>
  <w:style w:type="character" w:customStyle="1" w:styleId="RTFNum59">
    <w:name w:val="RTF_Num 5 9"/>
    <w:rPr>
      <w:rFonts w:ascii="Wingdings" w:eastAsia="Wingdings" w:hAnsi="Wingdings" w:cs="OpenSymbol"/>
    </w:rPr>
  </w:style>
  <w:style w:type="character" w:customStyle="1" w:styleId="RTFNum61">
    <w:name w:val="RTF_Num 6 1"/>
    <w:rPr>
      <w:rFonts w:ascii="Wingdings" w:eastAsia="Wingdings" w:hAnsi="Wingdings" w:cs="OpenSymbol"/>
    </w:rPr>
  </w:style>
  <w:style w:type="character" w:customStyle="1" w:styleId="RTFNum62">
    <w:name w:val="RTF_Num 6 2"/>
    <w:rPr>
      <w:rFonts w:ascii="Wingdings" w:eastAsia="Wingdings" w:hAnsi="Wingdings" w:cs="OpenSymbol"/>
    </w:rPr>
  </w:style>
  <w:style w:type="character" w:customStyle="1" w:styleId="RTFNum63">
    <w:name w:val="RTF_Num 6 3"/>
    <w:rPr>
      <w:rFonts w:ascii="Wingdings" w:eastAsia="Wingdings" w:hAnsi="Wingdings" w:cs="OpenSymbol"/>
    </w:rPr>
  </w:style>
  <w:style w:type="character" w:customStyle="1" w:styleId="RTFNum64">
    <w:name w:val="RTF_Num 6 4"/>
    <w:rPr>
      <w:rFonts w:ascii="Wingdings" w:eastAsia="Wingdings" w:hAnsi="Wingdings" w:cs="OpenSymbol"/>
    </w:rPr>
  </w:style>
  <w:style w:type="character" w:customStyle="1" w:styleId="RTFNum65">
    <w:name w:val="RTF_Num 6 5"/>
    <w:rPr>
      <w:rFonts w:ascii="Wingdings" w:eastAsia="Wingdings" w:hAnsi="Wingdings" w:cs="OpenSymbol"/>
    </w:rPr>
  </w:style>
  <w:style w:type="character" w:customStyle="1" w:styleId="RTFNum66">
    <w:name w:val="RTF_Num 6 6"/>
    <w:rPr>
      <w:rFonts w:ascii="Wingdings" w:eastAsia="Wingdings" w:hAnsi="Wingdings" w:cs="OpenSymbol"/>
    </w:rPr>
  </w:style>
  <w:style w:type="character" w:customStyle="1" w:styleId="RTFNum67">
    <w:name w:val="RTF_Num 6 7"/>
    <w:rPr>
      <w:rFonts w:ascii="Wingdings" w:eastAsia="Wingdings" w:hAnsi="Wingdings" w:cs="OpenSymbol"/>
    </w:rPr>
  </w:style>
  <w:style w:type="character" w:customStyle="1" w:styleId="RTFNum68">
    <w:name w:val="RTF_Num 6 8"/>
    <w:rPr>
      <w:rFonts w:ascii="Wingdings" w:eastAsia="Wingdings" w:hAnsi="Wingdings" w:cs="OpenSymbol"/>
    </w:rPr>
  </w:style>
  <w:style w:type="character" w:customStyle="1" w:styleId="RTFNum69">
    <w:name w:val="RTF_Num 6 9"/>
    <w:rPr>
      <w:rFonts w:ascii="Wingdings" w:eastAsia="Wingdings" w:hAnsi="Wingdings" w:cs="OpenSymbol"/>
    </w:rPr>
  </w:style>
  <w:style w:type="character" w:customStyle="1" w:styleId="RTFNum71">
    <w:name w:val="RTF_Num 7 1"/>
    <w:rPr>
      <w:sz w:val="22"/>
      <w:szCs w:val="22"/>
    </w:rPr>
  </w:style>
  <w:style w:type="character" w:customStyle="1" w:styleId="RTFNum72">
    <w:name w:val="RTF_Num 7 2"/>
  </w:style>
  <w:style w:type="character" w:customStyle="1" w:styleId="RTFNum73">
    <w:name w:val="RTF_Num 7 3"/>
  </w:style>
  <w:style w:type="character" w:customStyle="1" w:styleId="RTFNum74">
    <w:name w:val="RTF_Num 7 4"/>
  </w:style>
  <w:style w:type="character" w:customStyle="1" w:styleId="RTFNum75">
    <w:name w:val="RTF_Num 7 5"/>
  </w:style>
  <w:style w:type="character" w:customStyle="1" w:styleId="RTFNum76">
    <w:name w:val="RTF_Num 7 6"/>
  </w:style>
  <w:style w:type="character" w:customStyle="1" w:styleId="RTFNum77">
    <w:name w:val="RTF_Num 7 7"/>
  </w:style>
  <w:style w:type="character" w:customStyle="1" w:styleId="RTFNum78">
    <w:name w:val="RTF_Num 7 8"/>
  </w:style>
  <w:style w:type="character" w:customStyle="1" w:styleId="RTFNum79">
    <w:name w:val="RTF_Num 7 9"/>
  </w:style>
  <w:style w:type="character" w:customStyle="1" w:styleId="RTFNum81">
    <w:name w:val="RTF_Num 8 1"/>
    <w:rPr>
      <w:rFonts w:ascii="Wingdings" w:eastAsia="Wingdings" w:hAnsi="Wingdings" w:cs="OpenSymbol"/>
    </w:rPr>
  </w:style>
  <w:style w:type="character" w:customStyle="1" w:styleId="RTFNum82">
    <w:name w:val="RTF_Num 8 2"/>
    <w:rPr>
      <w:rFonts w:ascii="Segoe UI" w:eastAsia="Segoe UI" w:hAnsi="Segoe UI" w:cs="OpenSymbol"/>
    </w:rPr>
  </w:style>
  <w:style w:type="character" w:customStyle="1" w:styleId="RTFNum83">
    <w:name w:val="RTF_Num 8 3"/>
    <w:rPr>
      <w:rFonts w:ascii="Wingdings" w:eastAsia="Wingdings" w:hAnsi="Wingdings" w:cs="OpenSymbol"/>
    </w:rPr>
  </w:style>
  <w:style w:type="character" w:customStyle="1" w:styleId="RTFNum84">
    <w:name w:val="RTF_Num 8 4"/>
    <w:rPr>
      <w:rFonts w:ascii="Symbol" w:eastAsia="Symbol" w:hAnsi="Symbol" w:cs="OpenSymbol"/>
    </w:rPr>
  </w:style>
  <w:style w:type="character" w:customStyle="1" w:styleId="RTFNum85">
    <w:name w:val="RTF_Num 8 5"/>
    <w:rPr>
      <w:rFonts w:ascii="Symbol" w:eastAsia="Symbol" w:hAnsi="Symbol" w:cs="OpenSymbol"/>
    </w:rPr>
  </w:style>
  <w:style w:type="character" w:customStyle="1" w:styleId="RTFNum86">
    <w:name w:val="RTF_Num 8 6"/>
    <w:rPr>
      <w:rFonts w:ascii="Symbol" w:eastAsia="Symbol" w:hAnsi="Symbol" w:cs="OpenSymbol"/>
    </w:rPr>
  </w:style>
  <w:style w:type="character" w:customStyle="1" w:styleId="RTFNum87">
    <w:name w:val="RTF_Num 8 7"/>
    <w:rPr>
      <w:rFonts w:ascii="Symbol" w:eastAsia="Symbol" w:hAnsi="Symbol" w:cs="OpenSymbol"/>
    </w:rPr>
  </w:style>
  <w:style w:type="character" w:customStyle="1" w:styleId="RTFNum88">
    <w:name w:val="RTF_Num 8 8"/>
    <w:rPr>
      <w:rFonts w:ascii="Symbol" w:eastAsia="Symbol" w:hAnsi="Symbol" w:cs="OpenSymbol"/>
    </w:rPr>
  </w:style>
  <w:style w:type="character" w:customStyle="1" w:styleId="RTFNum89">
    <w:name w:val="RTF_Num 8 9"/>
    <w:rPr>
      <w:rFonts w:ascii="Symbol" w:eastAsia="Symbol" w:hAnsi="Symbol" w:cs="OpenSymbol"/>
    </w:rPr>
  </w:style>
  <w:style w:type="character" w:customStyle="1" w:styleId="RTFNum91">
    <w:name w:val="RTF_Num 9 1"/>
    <w:rPr>
      <w:rFonts w:ascii="Wingdings" w:eastAsia="Wingdings" w:hAnsi="Wingdings" w:cs="OpenSymbol"/>
    </w:rPr>
  </w:style>
  <w:style w:type="character" w:customStyle="1" w:styleId="RTFNum92">
    <w:name w:val="RTF_Num 9 2"/>
    <w:rPr>
      <w:rFonts w:ascii="Wingdings" w:eastAsia="Wingdings" w:hAnsi="Wingdings" w:cs="OpenSymbol"/>
    </w:rPr>
  </w:style>
  <w:style w:type="character" w:customStyle="1" w:styleId="RTFNum93">
    <w:name w:val="RTF_Num 9 3"/>
    <w:rPr>
      <w:rFonts w:ascii="Wingdings" w:eastAsia="Wingdings" w:hAnsi="Wingdings" w:cs="OpenSymbol"/>
    </w:rPr>
  </w:style>
  <w:style w:type="character" w:customStyle="1" w:styleId="RTFNum94">
    <w:name w:val="RTF_Num 9 4"/>
    <w:rPr>
      <w:rFonts w:ascii="Wingdings" w:eastAsia="Wingdings" w:hAnsi="Wingdings" w:cs="OpenSymbol"/>
    </w:rPr>
  </w:style>
  <w:style w:type="character" w:customStyle="1" w:styleId="RTFNum95">
    <w:name w:val="RTF_Num 9 5"/>
    <w:rPr>
      <w:rFonts w:ascii="Wingdings" w:eastAsia="Wingdings" w:hAnsi="Wingdings" w:cs="OpenSymbol"/>
    </w:rPr>
  </w:style>
  <w:style w:type="character" w:customStyle="1" w:styleId="RTFNum96">
    <w:name w:val="RTF_Num 9 6"/>
    <w:rPr>
      <w:rFonts w:ascii="Wingdings" w:eastAsia="Wingdings" w:hAnsi="Wingdings" w:cs="OpenSymbol"/>
    </w:rPr>
  </w:style>
  <w:style w:type="character" w:customStyle="1" w:styleId="RTFNum97">
    <w:name w:val="RTF_Num 9 7"/>
    <w:rPr>
      <w:rFonts w:ascii="Wingdings" w:eastAsia="Wingdings" w:hAnsi="Wingdings" w:cs="OpenSymbol"/>
    </w:rPr>
  </w:style>
  <w:style w:type="character" w:customStyle="1" w:styleId="RTFNum98">
    <w:name w:val="RTF_Num 9 8"/>
    <w:rPr>
      <w:rFonts w:ascii="Wingdings" w:eastAsia="Wingdings" w:hAnsi="Wingdings" w:cs="OpenSymbol"/>
    </w:rPr>
  </w:style>
  <w:style w:type="character" w:customStyle="1" w:styleId="RTFNum99">
    <w:name w:val="RTF_Num 9 9"/>
    <w:rPr>
      <w:rFonts w:ascii="Wingdings" w:eastAsia="Wingdings" w:hAnsi="Wingdings" w:cs="OpenSymbol"/>
    </w:rPr>
  </w:style>
  <w:style w:type="character" w:customStyle="1" w:styleId="RTFNum101">
    <w:name w:val="RTF_Num 10 1"/>
    <w:rPr>
      <w:rFonts w:ascii="Wingdings" w:eastAsia="Wingdings" w:hAnsi="Wingdings" w:cs="OpenSymbol"/>
    </w:rPr>
  </w:style>
  <w:style w:type="character" w:customStyle="1" w:styleId="RTFNum102">
    <w:name w:val="RTF_Num 10 2"/>
    <w:rPr>
      <w:rFonts w:ascii="Wingdings" w:eastAsia="Wingdings" w:hAnsi="Wingdings" w:cs="OpenSymbol"/>
    </w:rPr>
  </w:style>
  <w:style w:type="character" w:customStyle="1" w:styleId="RTFNum103">
    <w:name w:val="RTF_Num 10 3"/>
    <w:rPr>
      <w:rFonts w:ascii="Wingdings" w:eastAsia="Wingdings" w:hAnsi="Wingdings" w:cs="OpenSymbol"/>
    </w:rPr>
  </w:style>
  <w:style w:type="character" w:customStyle="1" w:styleId="RTFNum104">
    <w:name w:val="RTF_Num 10 4"/>
    <w:rPr>
      <w:rFonts w:ascii="Wingdings" w:eastAsia="Wingdings" w:hAnsi="Wingdings" w:cs="OpenSymbol"/>
    </w:rPr>
  </w:style>
  <w:style w:type="character" w:customStyle="1" w:styleId="RTFNum105">
    <w:name w:val="RTF_Num 10 5"/>
    <w:rPr>
      <w:rFonts w:ascii="Wingdings" w:eastAsia="Wingdings" w:hAnsi="Wingdings" w:cs="OpenSymbol"/>
    </w:rPr>
  </w:style>
  <w:style w:type="character" w:customStyle="1" w:styleId="RTFNum106">
    <w:name w:val="RTF_Num 10 6"/>
    <w:rPr>
      <w:rFonts w:ascii="Wingdings" w:eastAsia="Wingdings" w:hAnsi="Wingdings" w:cs="OpenSymbol"/>
    </w:rPr>
  </w:style>
  <w:style w:type="character" w:customStyle="1" w:styleId="RTFNum107">
    <w:name w:val="RTF_Num 10 7"/>
    <w:rPr>
      <w:rFonts w:ascii="Wingdings" w:eastAsia="Wingdings" w:hAnsi="Wingdings" w:cs="OpenSymbol"/>
    </w:rPr>
  </w:style>
  <w:style w:type="character" w:customStyle="1" w:styleId="RTFNum108">
    <w:name w:val="RTF_Num 10 8"/>
    <w:rPr>
      <w:rFonts w:ascii="Wingdings" w:eastAsia="Wingdings" w:hAnsi="Wingdings" w:cs="OpenSymbol"/>
    </w:rPr>
  </w:style>
  <w:style w:type="character" w:customStyle="1" w:styleId="RTFNum109">
    <w:name w:val="RTF_Num 10 9"/>
    <w:rPr>
      <w:rFonts w:ascii="Wingdings" w:eastAsia="Wingdings" w:hAnsi="Wingdings" w:cs="OpenSymbol"/>
    </w:rPr>
  </w:style>
  <w:style w:type="character" w:customStyle="1" w:styleId="RTFNum111">
    <w:name w:val="RTF_Num 11 1"/>
    <w:rPr>
      <w:rFonts w:ascii="Wingdings" w:eastAsia="Wingdings" w:hAnsi="Wingdings" w:cs="OpenSymbol"/>
    </w:rPr>
  </w:style>
  <w:style w:type="character" w:customStyle="1" w:styleId="RTFNum112">
    <w:name w:val="RTF_Num 11 2"/>
    <w:rPr>
      <w:rFonts w:ascii="Wingdings" w:eastAsia="Wingdings" w:hAnsi="Wingdings" w:cs="OpenSymbol"/>
    </w:rPr>
  </w:style>
  <w:style w:type="character" w:customStyle="1" w:styleId="RTFNum113">
    <w:name w:val="RTF_Num 11 3"/>
    <w:rPr>
      <w:rFonts w:ascii="Wingdings" w:eastAsia="Wingdings" w:hAnsi="Wingdings" w:cs="OpenSymbol"/>
    </w:rPr>
  </w:style>
  <w:style w:type="character" w:customStyle="1" w:styleId="RTFNum114">
    <w:name w:val="RTF_Num 11 4"/>
    <w:rPr>
      <w:rFonts w:ascii="Wingdings" w:eastAsia="Wingdings" w:hAnsi="Wingdings" w:cs="OpenSymbol"/>
    </w:rPr>
  </w:style>
  <w:style w:type="character" w:customStyle="1" w:styleId="RTFNum115">
    <w:name w:val="RTF_Num 11 5"/>
    <w:rPr>
      <w:rFonts w:ascii="Wingdings" w:eastAsia="Wingdings" w:hAnsi="Wingdings" w:cs="OpenSymbol"/>
    </w:rPr>
  </w:style>
  <w:style w:type="character" w:customStyle="1" w:styleId="RTFNum116">
    <w:name w:val="RTF_Num 11 6"/>
    <w:rPr>
      <w:rFonts w:ascii="Wingdings" w:eastAsia="Wingdings" w:hAnsi="Wingdings" w:cs="OpenSymbol"/>
    </w:rPr>
  </w:style>
  <w:style w:type="character" w:customStyle="1" w:styleId="RTFNum117">
    <w:name w:val="RTF_Num 11 7"/>
    <w:rPr>
      <w:rFonts w:ascii="Wingdings" w:eastAsia="Wingdings" w:hAnsi="Wingdings" w:cs="OpenSymbol"/>
    </w:rPr>
  </w:style>
  <w:style w:type="character" w:customStyle="1" w:styleId="RTFNum118">
    <w:name w:val="RTF_Num 11 8"/>
    <w:rPr>
      <w:rFonts w:ascii="Wingdings" w:eastAsia="Wingdings" w:hAnsi="Wingdings" w:cs="OpenSymbol"/>
    </w:rPr>
  </w:style>
  <w:style w:type="character" w:customStyle="1" w:styleId="RTFNum119">
    <w:name w:val="RTF_Num 11 9"/>
    <w:rPr>
      <w:rFonts w:ascii="Wingdings" w:eastAsia="Wingdings" w:hAnsi="Wingdings" w:cs="OpenSymbol"/>
    </w:rPr>
  </w:style>
  <w:style w:type="character" w:customStyle="1" w:styleId="RTFNum121">
    <w:name w:val="RTF_Num 12 1"/>
    <w:rPr>
      <w:rFonts w:ascii="Wingdings" w:eastAsia="Wingdings" w:hAnsi="Wingdings" w:cs="Wingdings"/>
    </w:rPr>
  </w:style>
  <w:style w:type="character" w:customStyle="1" w:styleId="RTFNum122">
    <w:name w:val="RTF_Num 12 2"/>
    <w:rPr>
      <w:rFonts w:ascii="Wingdings" w:eastAsia="Wingdings" w:hAnsi="Wingdings" w:cs="Wingdings"/>
    </w:rPr>
  </w:style>
  <w:style w:type="character" w:customStyle="1" w:styleId="RTFNum123">
    <w:name w:val="RTF_Num 12 3"/>
    <w:rPr>
      <w:rFonts w:ascii="Wingdings" w:eastAsia="Wingdings" w:hAnsi="Wingdings" w:cs="Wingdings"/>
    </w:rPr>
  </w:style>
  <w:style w:type="character" w:customStyle="1" w:styleId="RTFNum124">
    <w:name w:val="RTF_Num 12 4"/>
    <w:rPr>
      <w:rFonts w:ascii="Wingdings" w:eastAsia="Wingdings" w:hAnsi="Wingdings" w:cs="Wingdings"/>
    </w:rPr>
  </w:style>
  <w:style w:type="character" w:customStyle="1" w:styleId="RTFNum125">
    <w:name w:val="RTF_Num 12 5"/>
    <w:rPr>
      <w:rFonts w:ascii="Wingdings" w:eastAsia="Wingdings" w:hAnsi="Wingdings" w:cs="Wingdings"/>
    </w:rPr>
  </w:style>
  <w:style w:type="character" w:customStyle="1" w:styleId="RTFNum126">
    <w:name w:val="RTF_Num 12 6"/>
    <w:rPr>
      <w:rFonts w:ascii="Wingdings" w:eastAsia="Wingdings" w:hAnsi="Wingdings" w:cs="Wingdings"/>
    </w:rPr>
  </w:style>
  <w:style w:type="character" w:customStyle="1" w:styleId="RTFNum127">
    <w:name w:val="RTF_Num 12 7"/>
    <w:rPr>
      <w:rFonts w:ascii="Wingdings" w:eastAsia="Wingdings" w:hAnsi="Wingdings" w:cs="Wingdings"/>
    </w:rPr>
  </w:style>
  <w:style w:type="character" w:customStyle="1" w:styleId="RTFNum128">
    <w:name w:val="RTF_Num 12 8"/>
    <w:rPr>
      <w:rFonts w:ascii="Wingdings" w:eastAsia="Wingdings" w:hAnsi="Wingdings" w:cs="Wingdings"/>
    </w:rPr>
  </w:style>
  <w:style w:type="character" w:customStyle="1" w:styleId="RTFNum129">
    <w:name w:val="RTF_Num 12 9"/>
    <w:rPr>
      <w:rFonts w:ascii="Wingdings" w:eastAsia="Wingdings" w:hAnsi="Wingdings" w:cs="Wingdings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Mocnowyrniony">
    <w:name w:val="Mocno wyró?niony"/>
    <w:rPr>
      <w:b/>
      <w:bCs/>
    </w:rPr>
  </w:style>
  <w:style w:type="character" w:styleId="Numerwiersza">
    <w:name w:val="line number"/>
  </w:style>
  <w:style w:type="character" w:styleId="Hipercze">
    <w:name w:val="Hyperlink"/>
    <w:uiPriority w:val="99"/>
    <w:rPr>
      <w:color w:val="000080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</w:rPr>
  </w:style>
  <w:style w:type="paragraph" w:styleId="Tekstpodstawowy">
    <w:name w:val="Body Text"/>
    <w:basedOn w:val="Normalny"/>
    <w:link w:val="TekstpodstawowyZnak"/>
    <w:pPr>
      <w:spacing w:after="57"/>
    </w:pPr>
    <w:rPr>
      <w:rFonts w:ascii="Segoe UI Light" w:hAnsi="Segoe UI Light" w:cs="Arial"/>
    </w:r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pacing w:before="120" w:after="120"/>
    </w:pPr>
    <w:rPr>
      <w:i/>
      <w:iCs/>
    </w:rPr>
  </w:style>
  <w:style w:type="paragraph" w:customStyle="1" w:styleId="Indeks">
    <w:name w:val="Indeks"/>
    <w:basedOn w:val="Normalny"/>
  </w:style>
  <w:style w:type="paragraph" w:customStyle="1" w:styleId="Wcicielisty">
    <w:name w:val="Wcięcie listy"/>
    <w:basedOn w:val="Tekstpodstawowy"/>
    <w:pPr>
      <w:tabs>
        <w:tab w:val="left" w:pos="2835"/>
        <w:tab w:val="left" w:pos="5670"/>
      </w:tabs>
      <w:ind w:left="2835" w:hanging="2551"/>
    </w:pPr>
  </w:style>
  <w:style w:type="paragraph" w:customStyle="1" w:styleId="Pozdrowienie">
    <w:name w:val="Pozdrowienie"/>
    <w:basedOn w:val="Normalny"/>
  </w:style>
  <w:style w:type="paragraph" w:styleId="Tekstpodstawowyzwciciem">
    <w:name w:val="Body Text First Indent"/>
    <w:basedOn w:val="Tekstpodstawowy"/>
    <w:pPr>
      <w:ind w:firstLine="283"/>
    </w:pPr>
  </w:style>
  <w:style w:type="paragraph" w:customStyle="1" w:styleId="Zawartotabeli">
    <w:name w:val="Zawartość tabeli"/>
    <w:basedOn w:val="Normalny"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agwekspisutreci">
    <w:name w:val="TOC Heading"/>
    <w:basedOn w:val="Nagwek10"/>
    <w:qFormat/>
    <w:rPr>
      <w:rFonts w:ascii="Segoe UI Black" w:hAnsi="Segoe UI Black" w:cs="Segoe UI Black"/>
      <w:sz w:val="32"/>
    </w:rPr>
  </w:style>
  <w:style w:type="paragraph" w:styleId="Spistreci5">
    <w:name w:val="toc 5"/>
    <w:basedOn w:val="Indeks"/>
    <w:uiPriority w:val="39"/>
    <w:rsid w:val="00826EA6"/>
    <w:pPr>
      <w:tabs>
        <w:tab w:val="right" w:leader="dot" w:pos="9638"/>
      </w:tabs>
      <w:ind w:left="567"/>
    </w:pPr>
    <w:rPr>
      <w:rFonts w:cs="Segoe UI Semibold"/>
    </w:rPr>
  </w:style>
  <w:style w:type="paragraph" w:styleId="Spistreci6">
    <w:name w:val="toc 6"/>
    <w:basedOn w:val="Indeks"/>
    <w:uiPriority w:val="39"/>
    <w:rsid w:val="00826EA6"/>
    <w:pPr>
      <w:tabs>
        <w:tab w:val="right" w:leader="dot" w:pos="9638"/>
      </w:tabs>
      <w:ind w:left="567"/>
    </w:pPr>
    <w:rPr>
      <w:rFonts w:cs="Segoe UI Light"/>
    </w:rPr>
  </w:style>
  <w:style w:type="paragraph" w:styleId="Spistreci7">
    <w:name w:val="toc 7"/>
    <w:basedOn w:val="Indeks"/>
    <w:uiPriority w:val="39"/>
    <w:pPr>
      <w:tabs>
        <w:tab w:val="right" w:leader="dot" w:pos="9638"/>
      </w:tabs>
      <w:ind w:left="850"/>
    </w:pPr>
    <w:rPr>
      <w:rFonts w:ascii="Segoe UI Light" w:hAnsi="Segoe UI Light" w:cs="Segoe UI Light"/>
    </w:rPr>
  </w:style>
  <w:style w:type="paragraph" w:styleId="Spistreci1">
    <w:name w:val="toc 1"/>
    <w:basedOn w:val="Indeks"/>
    <w:uiPriority w:val="39"/>
    <w:rsid w:val="00826EA6"/>
    <w:pPr>
      <w:tabs>
        <w:tab w:val="right" w:leader="dot" w:pos="9638"/>
      </w:tabs>
    </w:pPr>
    <w:rPr>
      <w:rFonts w:ascii="Calibri" w:hAnsi="Calibri"/>
      <w:b/>
    </w:rPr>
  </w:style>
  <w:style w:type="paragraph" w:styleId="Spistreci2">
    <w:name w:val="toc 2"/>
    <w:basedOn w:val="Indeks"/>
    <w:rsid w:val="00826EA6"/>
    <w:pPr>
      <w:tabs>
        <w:tab w:val="right" w:leader="dot" w:pos="9638"/>
      </w:tabs>
      <w:ind w:left="283"/>
    </w:pPr>
    <w:rPr>
      <w:rFonts w:ascii="Calibri" w:hAnsi="Calibri"/>
      <w:b/>
    </w:rPr>
  </w:style>
  <w:style w:type="paragraph" w:styleId="Spistreci3">
    <w:name w:val="toc 3"/>
    <w:basedOn w:val="Indeks"/>
    <w:uiPriority w:val="39"/>
    <w:rsid w:val="00826EA6"/>
    <w:pPr>
      <w:tabs>
        <w:tab w:val="right" w:leader="dot" w:pos="9638"/>
      </w:tabs>
      <w:ind w:left="566"/>
    </w:pPr>
    <w:rPr>
      <w:rFonts w:ascii="Calibri" w:hAnsi="Calibri"/>
      <w:b/>
    </w:rPr>
  </w:style>
  <w:style w:type="paragraph" w:styleId="Spistreci4">
    <w:name w:val="toc 4"/>
    <w:basedOn w:val="Indeks"/>
    <w:uiPriority w:val="39"/>
    <w:rsid w:val="00826EA6"/>
    <w:pPr>
      <w:tabs>
        <w:tab w:val="left" w:leader="dot" w:pos="9638"/>
      </w:tabs>
    </w:pPr>
    <w:rPr>
      <w:rFonts w:ascii="Calibri" w:hAnsi="Calibri" w:cs="Segoe UI"/>
    </w:rPr>
  </w:style>
  <w:style w:type="paragraph" w:styleId="Spistreci8">
    <w:name w:val="toc 8"/>
    <w:basedOn w:val="Indeks"/>
    <w:pPr>
      <w:tabs>
        <w:tab w:val="right" w:leader="dot" w:pos="9638"/>
      </w:tabs>
      <w:ind w:left="1981"/>
    </w:pPr>
  </w:style>
  <w:style w:type="paragraph" w:styleId="Spistreci9">
    <w:name w:val="toc 9"/>
    <w:basedOn w:val="Indeks"/>
    <w:pPr>
      <w:tabs>
        <w:tab w:val="right" w:leader="dot" w:pos="9638"/>
      </w:tabs>
      <w:ind w:left="2264"/>
    </w:pPr>
  </w:style>
  <w:style w:type="paragraph" w:customStyle="1" w:styleId="Spistreci10">
    <w:name w:val="Spis treści 10"/>
    <w:basedOn w:val="Indeks"/>
    <w:pPr>
      <w:tabs>
        <w:tab w:val="right" w:leader="dot" w:pos="9638"/>
      </w:tabs>
      <w:ind w:left="2547"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character" w:styleId="Odwoaniedokomentarza">
    <w:name w:val="annotation reference"/>
    <w:uiPriority w:val="99"/>
    <w:semiHidden/>
    <w:unhideWhenUsed/>
    <w:rsid w:val="006B3B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3B87"/>
    <w:rPr>
      <w:rFonts w:cs="Mangal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6B3B87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3B8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B3B87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3B87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6B3B87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styleId="Akapitzlist">
    <w:name w:val="List Paragraph"/>
    <w:basedOn w:val="Normalny"/>
    <w:uiPriority w:val="34"/>
    <w:qFormat/>
    <w:rsid w:val="006B3B87"/>
    <w:pPr>
      <w:ind w:left="708"/>
    </w:pPr>
    <w:rPr>
      <w:rFonts w:cs="Mangal"/>
      <w:szCs w:val="21"/>
    </w:rPr>
  </w:style>
  <w:style w:type="character" w:styleId="Wyrnieniedelikatne">
    <w:name w:val="Subtle Emphasis"/>
    <w:uiPriority w:val="19"/>
    <w:qFormat/>
    <w:rsid w:val="00F54073"/>
    <w:rPr>
      <w:rFonts w:ascii="Calibri Light" w:hAnsi="Calibri Light"/>
      <w:b/>
      <w:i w:val="0"/>
      <w:iCs/>
      <w:color w:val="auto"/>
      <w:sz w:val="20"/>
    </w:rPr>
  </w:style>
  <w:style w:type="character" w:customStyle="1" w:styleId="Nagwek1Znak">
    <w:name w:val="Nagłówek 1 Znak"/>
    <w:link w:val="Nagwek1"/>
    <w:uiPriority w:val="9"/>
    <w:rsid w:val="00AA652A"/>
    <w:rPr>
      <w:rFonts w:ascii="Calibri" w:eastAsia="Times New Roman" w:hAnsi="Calibri" w:cs="Mangal"/>
      <w:b/>
      <w:bCs/>
      <w:kern w:val="32"/>
      <w:sz w:val="32"/>
      <w:szCs w:val="29"/>
      <w:lang w:eastAsia="hi-IN" w:bidi="hi-IN"/>
    </w:rPr>
  </w:style>
  <w:style w:type="table" w:styleId="Tabela-Siatka">
    <w:name w:val="Table Grid"/>
    <w:basedOn w:val="Standardowy"/>
    <w:uiPriority w:val="39"/>
    <w:rsid w:val="00074F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91294E"/>
    <w:rPr>
      <w:i/>
      <w:iCs/>
    </w:rPr>
  </w:style>
  <w:style w:type="character" w:customStyle="1" w:styleId="il">
    <w:name w:val="il"/>
    <w:rsid w:val="0091294E"/>
  </w:style>
  <w:style w:type="paragraph" w:styleId="Tytu">
    <w:name w:val="Title"/>
    <w:basedOn w:val="Normalny"/>
    <w:next w:val="Normalny"/>
    <w:link w:val="TytuZnak"/>
    <w:uiPriority w:val="10"/>
    <w:qFormat/>
    <w:rsid w:val="002D2EBF"/>
    <w:pPr>
      <w:spacing w:before="240" w:after="60"/>
      <w:jc w:val="center"/>
      <w:outlineLvl w:val="0"/>
    </w:pPr>
    <w:rPr>
      <w:rFonts w:eastAsia="Times New Roman" w:cs="Mangal"/>
      <w:b/>
      <w:bCs/>
      <w:kern w:val="28"/>
      <w:sz w:val="32"/>
      <w:szCs w:val="29"/>
    </w:rPr>
  </w:style>
  <w:style w:type="character" w:customStyle="1" w:styleId="TytuZnak">
    <w:name w:val="Tytuł Znak"/>
    <w:link w:val="Tytu"/>
    <w:uiPriority w:val="10"/>
    <w:rsid w:val="002D2EBF"/>
    <w:rPr>
      <w:rFonts w:ascii="Calibri Light" w:eastAsia="Times New Roman" w:hAnsi="Calibri Light" w:cs="Mangal"/>
      <w:b/>
      <w:bCs/>
      <w:kern w:val="28"/>
      <w:sz w:val="32"/>
      <w:szCs w:val="29"/>
      <w:lang w:eastAsia="hi-IN" w:bidi="hi-IN"/>
    </w:rPr>
  </w:style>
  <w:style w:type="paragraph" w:customStyle="1" w:styleId="western">
    <w:name w:val="western"/>
    <w:basedOn w:val="Normalny"/>
    <w:rsid w:val="00C76F16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24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C76F16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 w:cs="Times New Roman"/>
      <w:kern w:val="0"/>
      <w:sz w:val="24"/>
      <w:lang w:eastAsia="pl-PL" w:bidi="ar-SA"/>
    </w:rPr>
  </w:style>
  <w:style w:type="character" w:customStyle="1" w:styleId="TekstpodstawowyZnak">
    <w:name w:val="Tekst podstawowy Znak"/>
    <w:link w:val="Tekstpodstawowy"/>
    <w:rsid w:val="00EF180B"/>
    <w:rPr>
      <w:rFonts w:ascii="Segoe UI Light" w:eastAsia="SimSun" w:hAnsi="Segoe UI Light" w:cs="Arial"/>
      <w:kern w:val="1"/>
      <w:szCs w:val="24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1315"/>
    <w:rPr>
      <w:rFonts w:cs="Mangal"/>
      <w:szCs w:val="18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1315"/>
    <w:rPr>
      <w:rFonts w:ascii="Calibri Light" w:eastAsia="SimSun" w:hAnsi="Calibri Light" w:cs="Mangal"/>
      <w:kern w:val="1"/>
      <w:szCs w:val="18"/>
      <w:lang w:eastAsia="hi-IN" w:bidi="hi-IN"/>
    </w:rPr>
  </w:style>
  <w:style w:type="character" w:styleId="Odwoanieprzypisukocowego">
    <w:name w:val="endnote reference"/>
    <w:uiPriority w:val="99"/>
    <w:semiHidden/>
    <w:unhideWhenUsed/>
    <w:rsid w:val="00B41315"/>
    <w:rPr>
      <w:vertAlign w:val="superscript"/>
    </w:rPr>
  </w:style>
  <w:style w:type="paragraph" w:styleId="Bezodstpw">
    <w:name w:val="No Spacing"/>
    <w:uiPriority w:val="1"/>
    <w:qFormat/>
    <w:rsid w:val="00547EAF"/>
    <w:pPr>
      <w:widowControl w:val="0"/>
      <w:suppressAutoHyphens/>
      <w:jc w:val="both"/>
    </w:pPr>
    <w:rPr>
      <w:rFonts w:ascii="Calibri Light" w:eastAsia="SimSun" w:hAnsi="Calibri Light" w:cs="Mangal"/>
      <w:kern w:val="1"/>
      <w:szCs w:val="24"/>
      <w:lang w:eastAsia="hi-IN" w:bidi="hi-IN"/>
    </w:rPr>
  </w:style>
  <w:style w:type="character" w:customStyle="1" w:styleId="m3628940753834185771gmail-il">
    <w:name w:val="m_3628940753834185771gmail-il"/>
    <w:basedOn w:val="Domylnaczcionkaakapitu"/>
    <w:rsid w:val="0043084C"/>
  </w:style>
  <w:style w:type="paragraph" w:customStyle="1" w:styleId="Default">
    <w:name w:val="Default"/>
    <w:rsid w:val="00EF2C7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170598"/>
    <w:pPr>
      <w:widowControl/>
      <w:suppressAutoHyphens w:val="0"/>
      <w:jc w:val="left"/>
    </w:pPr>
    <w:rPr>
      <w:rFonts w:ascii="Times New Roman" w:eastAsia="Times New Roman" w:hAnsi="Times New Roman" w:cs="Times New Roman"/>
      <w:kern w:val="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70598"/>
  </w:style>
  <w:style w:type="character" w:styleId="Odwoanieprzypisudolnego">
    <w:name w:val="footnote reference"/>
    <w:semiHidden/>
    <w:unhideWhenUsed/>
    <w:rsid w:val="00170598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F23941"/>
    <w:rPr>
      <w:rFonts w:ascii="Calibri Light" w:eastAsia="SimSun" w:hAnsi="Calibri Light" w:cs="Lucida Sans"/>
      <w:kern w:val="1"/>
      <w:szCs w:val="24"/>
      <w:lang w:eastAsia="hi-IN" w:bidi="hi-IN"/>
    </w:rPr>
  </w:style>
  <w:style w:type="character" w:customStyle="1" w:styleId="Nagwek7Znak">
    <w:name w:val="Nagłówek 7 Znak"/>
    <w:link w:val="Nagwek7"/>
    <w:rsid w:val="00657ADB"/>
    <w:rPr>
      <w:rFonts w:ascii="Segoe UI" w:eastAsia="Microsoft YaHei" w:hAnsi="Segoe UI" w:cs="Segoe UI"/>
      <w:kern w:val="1"/>
      <w:szCs w:val="24"/>
      <w:lang w:eastAsia="hi-IN" w:bidi="hi-IN"/>
    </w:rPr>
  </w:style>
  <w:style w:type="character" w:customStyle="1" w:styleId="normaltextrun">
    <w:name w:val="normaltextrun"/>
    <w:basedOn w:val="Domylnaczcionkaakapitu"/>
    <w:rsid w:val="005A66B9"/>
  </w:style>
  <w:style w:type="character" w:customStyle="1" w:styleId="eop">
    <w:name w:val="eop"/>
    <w:basedOn w:val="Domylnaczcionkaakapitu"/>
    <w:rsid w:val="005A66B9"/>
  </w:style>
  <w:style w:type="character" w:customStyle="1" w:styleId="scxw154263770">
    <w:name w:val="scxw154263770"/>
    <w:basedOn w:val="Domylnaczcionkaakapitu"/>
    <w:rsid w:val="005A66B9"/>
  </w:style>
  <w:style w:type="paragraph" w:customStyle="1" w:styleId="paragraph">
    <w:name w:val="paragraph"/>
    <w:basedOn w:val="Normalny"/>
    <w:rsid w:val="005A66B9"/>
    <w:pPr>
      <w:widowControl/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lang w:eastAsia="pl-PL" w:bidi="ar-SA"/>
    </w:rPr>
  </w:style>
  <w:style w:type="character" w:styleId="Pogrubienie">
    <w:name w:val="Strong"/>
    <w:uiPriority w:val="22"/>
    <w:qFormat/>
    <w:rsid w:val="005E64A0"/>
    <w:rPr>
      <w:rFonts w:ascii="Lato Light" w:hAnsi="Lato Light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1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5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3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3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9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F4394-2082-48D4-862B-DABB37487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Links>
    <vt:vector size="6" baseType="variant">
      <vt:variant>
        <vt:i4>5374056</vt:i4>
      </vt:variant>
      <vt:variant>
        <vt:i4>0</vt:i4>
      </vt:variant>
      <vt:variant>
        <vt:i4>0</vt:i4>
      </vt:variant>
      <vt:variant>
        <vt:i4>5</vt:i4>
      </vt:variant>
      <vt:variant>
        <vt:lpwstr>mailto:biuro@evstudio.pl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Hornowska</dc:creator>
  <cp:keywords/>
  <dc:description/>
  <cp:lastModifiedBy>Agnieszka Hornowska</cp:lastModifiedBy>
  <cp:revision>24</cp:revision>
  <cp:lastPrinted>2023-02-19T11:20:00Z</cp:lastPrinted>
  <dcterms:created xsi:type="dcterms:W3CDTF">2022-11-30T15:22:00Z</dcterms:created>
  <dcterms:modified xsi:type="dcterms:W3CDTF">2023-04-02T11:59:00Z</dcterms:modified>
</cp:coreProperties>
</file>